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854273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854273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854273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854273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854273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proofErr w:type="gramStart"/>
      <w:r w:rsidRPr="00AC6E06">
        <w:rPr>
          <w:rFonts w:ascii="Trebuchet MS" w:hAnsi="Trebuchet MS"/>
          <w:b/>
          <w:bCs/>
          <w:smallCaps/>
          <w:sz w:val="36"/>
          <w:szCs w:val="36"/>
        </w:rPr>
        <w:t>część</w:t>
      </w:r>
      <w:proofErr w:type="gramEnd"/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854273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854273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854273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854273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Specyfikacja sprzętu serwerowego</w:t>
      </w:r>
    </w:p>
    <w:p w:rsidR="00C44F8A" w:rsidRPr="00AC6E06" w:rsidRDefault="00854273" w:rsidP="00D86CA3"/>
    <w:p w:rsidR="00D86CA3" w:rsidRDefault="00854273" w:rsidP="00D86CA3">
      <w:r w:rsidRPr="00AC6E06">
        <w:br w:type="page"/>
      </w:r>
    </w:p>
    <w:p w:rsidR="00A15226" w:rsidRDefault="00A15226" w:rsidP="00A15226">
      <w:r>
        <w:rPr>
          <w:b/>
        </w:rPr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487"/>
        <w:gridCol w:w="2253"/>
        <w:gridCol w:w="2274"/>
        <w:gridCol w:w="1767"/>
        <w:gridCol w:w="1349"/>
      </w:tblGrid>
      <w:tr w:rsidR="00A15226" w:rsidTr="00436B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A15226" w:rsidTr="00436B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</w:t>
            </w:r>
            <w:proofErr w:type="gramStart"/>
            <w:r>
              <w:rPr>
                <w:sz w:val="20"/>
                <w:szCs w:val="20"/>
              </w:rPr>
              <w:t>net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</w:p>
        </w:tc>
      </w:tr>
      <w:tr w:rsidR="00A15226" w:rsidTr="00436B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2015-11-04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</w:p>
        </w:tc>
      </w:tr>
      <w:tr w:rsidR="00A15226" w:rsidTr="00436B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15226" w:rsidRDefault="00A15226" w:rsidP="00436B59">
            <w:pPr>
              <w:rPr>
                <w:sz w:val="20"/>
                <w:szCs w:val="20"/>
              </w:rPr>
            </w:pPr>
          </w:p>
        </w:tc>
      </w:tr>
    </w:tbl>
    <w:p w:rsidR="00A15226" w:rsidRPr="00AC6E06" w:rsidRDefault="00A15226" w:rsidP="00D86CA3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854273" w:rsidP="00B44274">
          <w:pPr>
            <w:pStyle w:val="TOCHeading"/>
          </w:pPr>
          <w:r w:rsidRPr="00854273">
            <w:rPr>
              <w:rFonts w:ascii="Arial" w:hAnsi="Arial" w:cs="Arial"/>
              <w:color w:val="auto"/>
            </w:rPr>
            <w:t>Spis treści</w:t>
          </w:r>
        </w:p>
        <w:p w:rsidR="00854273" w:rsidRDefault="00854273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85215" w:history="1">
            <w:r w:rsidRPr="00FD129B">
              <w:rPr>
                <w:rStyle w:val="Hyperlink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FD129B">
              <w:rPr>
                <w:rStyle w:val="Hyperlink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_Toc437585215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4273" w:rsidRDefault="00854273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85216" w:history="1">
            <w:r w:rsidRPr="00FD129B">
              <w:rPr>
                <w:rStyle w:val="Hyperlink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FD129B">
              <w:rPr>
                <w:rStyle w:val="Hyperlink"/>
                <w:noProof/>
              </w:rPr>
              <w:t>Specyfikacja techniczna komponentów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_Toc437585216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4273" w:rsidRDefault="00854273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85217" w:history="1">
            <w:r w:rsidRPr="00FD129B">
              <w:rPr>
                <w:rStyle w:val="Hyperlink"/>
              </w:rPr>
              <w:t>2.1.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FD129B">
              <w:rPr>
                <w:rStyle w:val="Hyperlink"/>
              </w:rPr>
              <w:t>Serwery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_Toc437585217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854273" w:rsidRDefault="00854273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85218" w:history="1">
            <w:r w:rsidRPr="00FD129B">
              <w:rPr>
                <w:rStyle w:val="Hyperlink"/>
              </w:rPr>
              <w:t>2.2.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FD129B">
              <w:rPr>
                <w:rStyle w:val="Hyperlink"/>
              </w:rPr>
              <w:t>Pamięci masowe i macierze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_Toc437585218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854273" w:rsidRDefault="00854273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85219" w:history="1">
            <w:r w:rsidRPr="00FD129B">
              <w:rPr>
                <w:rStyle w:val="Hyperlink"/>
              </w:rPr>
              <w:t>2.3.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FD129B">
              <w:rPr>
                <w:rStyle w:val="Hyperlink"/>
              </w:rPr>
              <w:t>Urządzenia sieciowe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_Toc437585219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854273" w:rsidRDefault="00854273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85220" w:history="1">
            <w:r w:rsidRPr="00FD129B">
              <w:rPr>
                <w:rStyle w:val="Hyperlink"/>
              </w:rPr>
              <w:t>2.4.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FD129B">
              <w:rPr>
                <w:rStyle w:val="Hyperlink"/>
              </w:rPr>
              <w:t>Specjalistyczne urządzenia IT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_Toc437585220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854273" w:rsidRDefault="00854273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85221" w:history="1">
            <w:r w:rsidRPr="00FD129B">
              <w:rPr>
                <w:rStyle w:val="Hyperlink"/>
              </w:rPr>
              <w:t>2.5.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FD129B">
              <w:rPr>
                <w:rStyle w:val="Hyperlink"/>
              </w:rPr>
              <w:t>Załączniki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_Toc437585221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941AFD" w:rsidRDefault="00854273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854273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  <w:bookmarkStart w:id="3" w:name="_GoBack"/>
      <w:bookmarkEnd w:id="3"/>
    </w:p>
    <w:p w:rsidR="00941AFD" w:rsidRDefault="00854273">
      <w:pPr>
        <w:pStyle w:val="Heading1"/>
      </w:pPr>
      <w:bookmarkStart w:id="4" w:name="scroll-bookmark-1"/>
      <w:bookmarkStart w:id="5" w:name="_Toc437585215"/>
      <w:r>
        <w:lastRenderedPageBreak/>
        <w:t>Wstęp</w:t>
      </w:r>
      <w:bookmarkEnd w:id="4"/>
      <w:bookmarkEnd w:id="5"/>
    </w:p>
    <w:p w:rsidR="00941AFD" w:rsidRDefault="00854273">
      <w:r>
        <w:t>Niniejszy dokument jest częścią Dokumentacji technicznej. Zawiera techniczną specyfikację sprzętu serwerowego.</w:t>
      </w:r>
    </w:p>
    <w:p w:rsidR="00941AFD" w:rsidRDefault="00854273">
      <w:r>
        <w:t>Dokument został uzupełniony na podstawie zmian wynikających</w:t>
      </w:r>
      <w:r>
        <w:t xml:space="preserve"> z prac wdrożeniowych.</w:t>
      </w:r>
    </w:p>
    <w:p w:rsidR="00941AFD" w:rsidRDefault="00941AFD"/>
    <w:p w:rsidR="00941AFD" w:rsidRDefault="00854273">
      <w:pPr>
        <w:pStyle w:val="Heading1"/>
      </w:pPr>
      <w:bookmarkStart w:id="6" w:name="scroll-bookmark-2"/>
      <w:bookmarkStart w:id="7" w:name="_Toc437585216"/>
      <w:r>
        <w:t>Specyfikacja techniczna komponentów</w:t>
      </w:r>
      <w:bookmarkEnd w:id="6"/>
      <w:bookmarkEnd w:id="7"/>
    </w:p>
    <w:p w:rsidR="00941AFD" w:rsidRDefault="00854273">
      <w:r>
        <w:rPr>
          <w:b/>
        </w:rPr>
        <w:t>Specyfikacja techniczna komponentów w 1 serwerowni (druga jest identyczna)</w:t>
      </w:r>
    </w:p>
    <w:p w:rsidR="00941AFD" w:rsidRDefault="00A1522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/download/attachments/237145196/ARC.png?version=1&amp;modificationDate=1426520425000&amp;api=v2" style="width:453.75pt;height:244.5pt" o:allowoverlap="f">
            <v:imagedata r:id="rId9" o:title=""/>
          </v:shape>
        </w:pict>
      </w:r>
    </w:p>
    <w:p w:rsidR="00941AFD" w:rsidRDefault="00941AFD"/>
    <w:p w:rsidR="00941AFD" w:rsidRDefault="00854273">
      <w:pPr>
        <w:pStyle w:val="Heading2"/>
      </w:pPr>
      <w:bookmarkStart w:id="8" w:name="scroll-bookmark-3"/>
      <w:bookmarkStart w:id="9" w:name="_Toc437585217"/>
      <w:r>
        <w:t>Serwery</w:t>
      </w:r>
      <w:bookmarkEnd w:id="8"/>
      <w:bookmarkEnd w:id="9"/>
    </w:p>
    <w:tbl>
      <w:tblPr>
        <w:tblStyle w:val="ScrollTableNormal"/>
        <w:tblW w:w="5000" w:type="pct"/>
        <w:tblLook w:val="0080" w:firstRow="0" w:lastRow="0" w:firstColumn="1" w:lastColumn="0" w:noHBand="0" w:noVBand="0"/>
      </w:tblPr>
      <w:tblGrid>
        <w:gridCol w:w="3498"/>
        <w:gridCol w:w="5632"/>
      </w:tblGrid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Producent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HP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zestawu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</w:t>
            </w:r>
            <w:proofErr w:type="spellStart"/>
            <w:r>
              <w:rPr>
                <w:sz w:val="20"/>
                <w:szCs w:val="20"/>
              </w:rPr>
              <w:t>BladeSystem</w:t>
            </w:r>
            <w:proofErr w:type="spellEnd"/>
            <w:r>
              <w:rPr>
                <w:sz w:val="20"/>
                <w:szCs w:val="20"/>
              </w:rPr>
              <w:t xml:space="preserve"> c7000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zestawów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szafy blade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Architektura procesorów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>architekturze x86-64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jednostki obliczeniowej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Serwer blade HP </w:t>
            </w:r>
            <w:proofErr w:type="spellStart"/>
            <w:r>
              <w:rPr>
                <w:sz w:val="20"/>
                <w:szCs w:val="20"/>
              </w:rPr>
              <w:t>ProLiant</w:t>
            </w:r>
            <w:proofErr w:type="spellEnd"/>
            <w:r>
              <w:rPr>
                <w:sz w:val="20"/>
                <w:szCs w:val="20"/>
              </w:rPr>
              <w:t xml:space="preserve"> BL680c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jednostek obliczeniowych w zestawie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serwerów blade, po 3 w każdej szafie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Pamięć RAM jednostki obliczeniowej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GB wyposażona w mechanizm ECC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procesora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Intel® Xeon® </w:t>
            </w:r>
            <w:proofErr w:type="spellStart"/>
            <w:r>
              <w:rPr>
                <w:sz w:val="20"/>
                <w:szCs w:val="20"/>
              </w:rPr>
              <w:t>Processor</w:t>
            </w:r>
            <w:proofErr w:type="spellEnd"/>
            <w:r>
              <w:rPr>
                <w:sz w:val="20"/>
                <w:szCs w:val="20"/>
              </w:rPr>
              <w:t xml:space="preserve"> E7-4850 (24M Cache, 2.00 GHz, 6.40 GT/s Intel® QPI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procesorów w zestawie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procesorów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Łączna ilość rdzeni w zestawie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Dyski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dyski 500GB 6G SAS 7.2K 2.5 w każdym serwerze blade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Łączna ilość pamięci RAM w zestawie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192 GB </w:t>
            </w:r>
            <w:r>
              <w:rPr>
                <w:sz w:val="20"/>
                <w:szCs w:val="20"/>
              </w:rPr>
              <w:t>wyposażona w mechanizm ECC w każdej szafie, 384 w serwerowni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Karty FC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sumie 12 portów, po 6 w szafie, po 2 na serwer blade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Porty LAN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kart dwuportowych 10Gb w 2 szafach, po 2 porty na serwer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Partycjonowanie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</w:tbl>
    <w:p w:rsidR="00941AFD" w:rsidRDefault="00941AFD"/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13"/>
        <w:gridCol w:w="6667"/>
        <w:gridCol w:w="750"/>
      </w:tblGrid>
      <w:tr w:rsidR="00941AFD" w:rsidTr="00941A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Produkt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681840-B21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</w:t>
            </w:r>
            <w:r>
              <w:rPr>
                <w:sz w:val="20"/>
                <w:szCs w:val="20"/>
              </w:rPr>
              <w:t xml:space="preserve">BLc7000 1PH 2PS 4Fan </w:t>
            </w:r>
            <w:proofErr w:type="spellStart"/>
            <w:r>
              <w:rPr>
                <w:sz w:val="20"/>
                <w:szCs w:val="20"/>
              </w:rPr>
              <w:t>Trl</w:t>
            </w:r>
            <w:proofErr w:type="spellEnd"/>
            <w:r>
              <w:rPr>
                <w:sz w:val="20"/>
                <w:szCs w:val="20"/>
              </w:rPr>
              <w:t xml:space="preserve"> IC </w:t>
            </w:r>
            <w:proofErr w:type="spellStart"/>
            <w:r>
              <w:rPr>
                <w:sz w:val="20"/>
                <w:szCs w:val="20"/>
              </w:rPr>
              <w:t>Plat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Encl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HA104A4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HP 4y 4h 24x7 HW Support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HA104</w:t>
            </w:r>
            <w:proofErr w:type="gramStart"/>
            <w:r>
              <w:rPr>
                <w:sz w:val="20"/>
                <w:szCs w:val="20"/>
              </w:rPr>
              <w:t>A4     7FX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</w:t>
            </w:r>
            <w:proofErr w:type="gramEnd"/>
            <w:r>
              <w:rPr>
                <w:sz w:val="20"/>
                <w:szCs w:val="20"/>
              </w:rPr>
              <w:t xml:space="preserve">7000 </w:t>
            </w:r>
            <w:proofErr w:type="spellStart"/>
            <w:r>
              <w:rPr>
                <w:sz w:val="20"/>
                <w:szCs w:val="20"/>
              </w:rPr>
              <w:t>Enclosure</w:t>
            </w:r>
            <w:proofErr w:type="spellEnd"/>
            <w:r>
              <w:rPr>
                <w:sz w:val="20"/>
                <w:szCs w:val="20"/>
              </w:rPr>
              <w:t xml:space="preserve"> HW Supp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AJ820B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HP B-</w:t>
            </w:r>
            <w:proofErr w:type="spellStart"/>
            <w:r>
              <w:rPr>
                <w:sz w:val="20"/>
                <w:szCs w:val="20"/>
              </w:rPr>
              <w:t>series</w:t>
            </w:r>
            <w:proofErr w:type="spellEnd"/>
            <w:r>
              <w:rPr>
                <w:sz w:val="20"/>
                <w:szCs w:val="20"/>
              </w:rPr>
              <w:t xml:space="preserve"> 8/12c </w:t>
            </w:r>
            <w:proofErr w:type="spellStart"/>
            <w:r>
              <w:rPr>
                <w:sz w:val="20"/>
                <w:szCs w:val="20"/>
              </w:rPr>
              <w:t>BladeSystem</w:t>
            </w:r>
            <w:proofErr w:type="spellEnd"/>
            <w:r>
              <w:rPr>
                <w:sz w:val="20"/>
                <w:szCs w:val="20"/>
              </w:rPr>
              <w:t xml:space="preserve"> SAN Switch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H7J34A4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4yr Foundation </w:t>
            </w:r>
            <w:proofErr w:type="spellStart"/>
            <w:r>
              <w:rPr>
                <w:sz w:val="20"/>
                <w:szCs w:val="20"/>
              </w:rPr>
              <w:t>Care</w:t>
            </w:r>
            <w:proofErr w:type="spellEnd"/>
            <w:r>
              <w:rPr>
                <w:sz w:val="20"/>
                <w:szCs w:val="20"/>
              </w:rPr>
              <w:t xml:space="preserve"> 24x7 Service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H7J34</w:t>
            </w:r>
            <w:proofErr w:type="gramStart"/>
            <w:r>
              <w:rPr>
                <w:sz w:val="20"/>
                <w:szCs w:val="20"/>
              </w:rPr>
              <w:t>A4     85J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Brocade</w:t>
            </w:r>
            <w:proofErr w:type="spellEnd"/>
            <w:r>
              <w:rPr>
                <w:sz w:val="20"/>
                <w:szCs w:val="20"/>
              </w:rPr>
              <w:t xml:space="preserve"> 4/12 and 4/24 </w:t>
            </w:r>
            <w:r>
              <w:rPr>
                <w:sz w:val="20"/>
                <w:szCs w:val="20"/>
              </w:rPr>
              <w:t>SAN Switch Supp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451439-B21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</w:t>
            </w:r>
            <w:proofErr w:type="spellStart"/>
            <w:r>
              <w:rPr>
                <w:sz w:val="20"/>
                <w:szCs w:val="20"/>
              </w:rPr>
              <w:t>BLc</w:t>
            </w:r>
            <w:proofErr w:type="spellEnd"/>
            <w:r>
              <w:rPr>
                <w:sz w:val="20"/>
                <w:szCs w:val="20"/>
              </w:rPr>
              <w:t xml:space="preserve"> Cisco 1/10GbE 3120X Switch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378929-B21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Cisco </w:t>
            </w:r>
            <w:proofErr w:type="spellStart"/>
            <w:r>
              <w:rPr>
                <w:sz w:val="20"/>
                <w:szCs w:val="20"/>
              </w:rPr>
              <w:t>Enet</w:t>
            </w:r>
            <w:proofErr w:type="spellEnd"/>
            <w:r>
              <w:rPr>
                <w:sz w:val="20"/>
                <w:szCs w:val="20"/>
              </w:rPr>
              <w:t xml:space="preserve"> SX </w:t>
            </w:r>
            <w:proofErr w:type="spellStart"/>
            <w:r>
              <w:rPr>
                <w:sz w:val="20"/>
                <w:szCs w:val="20"/>
              </w:rPr>
              <w:t>Fiber</w:t>
            </w:r>
            <w:proofErr w:type="spellEnd"/>
            <w:r>
              <w:rPr>
                <w:sz w:val="20"/>
                <w:szCs w:val="20"/>
              </w:rPr>
              <w:t xml:space="preserve"> SFP Module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588603-B21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2400W </w:t>
            </w:r>
            <w:proofErr w:type="spellStart"/>
            <w:r>
              <w:rPr>
                <w:sz w:val="20"/>
                <w:szCs w:val="20"/>
              </w:rPr>
              <w:t>Plat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Plg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Pwr</w:t>
            </w:r>
            <w:proofErr w:type="spellEnd"/>
            <w:r>
              <w:rPr>
                <w:sz w:val="20"/>
                <w:szCs w:val="20"/>
              </w:rPr>
              <w:t xml:space="preserve"> Supply Kit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412140-B21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</w:t>
            </w:r>
            <w:proofErr w:type="spellStart"/>
            <w:r>
              <w:rPr>
                <w:sz w:val="20"/>
                <w:szCs w:val="20"/>
              </w:rPr>
              <w:t>BLc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Encl</w:t>
            </w:r>
            <w:proofErr w:type="spellEnd"/>
            <w:r>
              <w:rPr>
                <w:sz w:val="20"/>
                <w:szCs w:val="20"/>
              </w:rPr>
              <w:t xml:space="preserve"> Single Fan Option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QK734A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Premier </w:t>
            </w:r>
            <w:proofErr w:type="spellStart"/>
            <w:r>
              <w:rPr>
                <w:sz w:val="20"/>
                <w:szCs w:val="20"/>
              </w:rPr>
              <w:t>Flex</w:t>
            </w:r>
            <w:proofErr w:type="spellEnd"/>
            <w:r>
              <w:rPr>
                <w:sz w:val="20"/>
                <w:szCs w:val="20"/>
              </w:rPr>
              <w:t xml:space="preserve"> LC/LC OM4 2f 5m </w:t>
            </w:r>
            <w:proofErr w:type="spellStart"/>
            <w:r>
              <w:rPr>
                <w:sz w:val="20"/>
                <w:szCs w:val="20"/>
              </w:rPr>
              <w:t>Cbl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456204-B21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BLc7000 DDR2 </w:t>
            </w:r>
            <w:proofErr w:type="spellStart"/>
            <w:r>
              <w:rPr>
                <w:sz w:val="20"/>
                <w:szCs w:val="20"/>
              </w:rPr>
              <w:t>Encl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Mgmt</w:t>
            </w:r>
            <w:proofErr w:type="spellEnd"/>
            <w:r>
              <w:rPr>
                <w:sz w:val="20"/>
                <w:szCs w:val="20"/>
              </w:rPr>
              <w:t xml:space="preserve"> Option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AJ716B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8Gb </w:t>
            </w:r>
            <w:proofErr w:type="spellStart"/>
            <w:r>
              <w:rPr>
                <w:sz w:val="20"/>
                <w:szCs w:val="20"/>
              </w:rPr>
              <w:t>Short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Wave</w:t>
            </w:r>
            <w:proofErr w:type="spellEnd"/>
            <w:r>
              <w:rPr>
                <w:sz w:val="20"/>
                <w:szCs w:val="20"/>
              </w:rPr>
              <w:t xml:space="preserve"> B-Series SFP+ 1 Pack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643781-B21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BL680c G7 E7-4850 64G </w:t>
            </w:r>
            <w:proofErr w:type="spellStart"/>
            <w:r>
              <w:rPr>
                <w:sz w:val="20"/>
                <w:szCs w:val="20"/>
              </w:rPr>
              <w:t>Svr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HA104A4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HP 4y 4h 24x7 HW Support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HA104</w:t>
            </w:r>
            <w:proofErr w:type="gramStart"/>
            <w:r>
              <w:rPr>
                <w:sz w:val="20"/>
                <w:szCs w:val="20"/>
              </w:rPr>
              <w:t>A4     7XF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BL6xxc </w:t>
            </w:r>
            <w:proofErr w:type="spellStart"/>
            <w:r>
              <w:rPr>
                <w:sz w:val="20"/>
                <w:szCs w:val="20"/>
              </w:rPr>
              <w:t>Svr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Bld</w:t>
            </w:r>
            <w:proofErr w:type="spellEnd"/>
            <w:r>
              <w:rPr>
                <w:sz w:val="20"/>
                <w:szCs w:val="20"/>
              </w:rPr>
              <w:t xml:space="preserve"> HW Support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507610-B21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500GB 6G SAS 7.2K </w:t>
            </w:r>
            <w:r>
              <w:rPr>
                <w:sz w:val="20"/>
                <w:szCs w:val="20"/>
              </w:rPr>
              <w:t>2.5in DP MDL HDD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613431-B21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</w:t>
            </w:r>
            <w:proofErr w:type="spellStart"/>
            <w:r>
              <w:rPr>
                <w:sz w:val="20"/>
                <w:szCs w:val="20"/>
              </w:rPr>
              <w:t>BLc</w:t>
            </w:r>
            <w:proofErr w:type="spellEnd"/>
            <w:r>
              <w:rPr>
                <w:sz w:val="20"/>
                <w:szCs w:val="20"/>
              </w:rPr>
              <w:t xml:space="preserve"> NC553m DP </w:t>
            </w:r>
            <w:proofErr w:type="spellStart"/>
            <w:r>
              <w:rPr>
                <w:sz w:val="20"/>
                <w:szCs w:val="20"/>
              </w:rPr>
              <w:t>FlexFabric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Adptr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Opt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451871-B21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</w:t>
            </w:r>
            <w:proofErr w:type="spellStart"/>
            <w:r>
              <w:rPr>
                <w:sz w:val="20"/>
                <w:szCs w:val="20"/>
              </w:rPr>
              <w:t>BLc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QLogic</w:t>
            </w:r>
            <w:proofErr w:type="spellEnd"/>
            <w:r>
              <w:rPr>
                <w:sz w:val="20"/>
                <w:szCs w:val="20"/>
              </w:rPr>
              <w:t xml:space="preserve"> QMH2562 8Gb FC HBA </w:t>
            </w:r>
            <w:proofErr w:type="spellStart"/>
            <w:r>
              <w:rPr>
                <w:sz w:val="20"/>
                <w:szCs w:val="20"/>
              </w:rPr>
              <w:t>Opt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C6N36AAE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</w:t>
            </w:r>
            <w:proofErr w:type="spellStart"/>
            <w:r>
              <w:rPr>
                <w:sz w:val="20"/>
                <w:szCs w:val="20"/>
              </w:rPr>
              <w:t>Insight</w:t>
            </w:r>
            <w:proofErr w:type="spellEnd"/>
            <w:r>
              <w:rPr>
                <w:sz w:val="20"/>
                <w:szCs w:val="20"/>
              </w:rPr>
              <w:t xml:space="preserve"> Control ML/DL/BL Bundle E-LTU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J9575A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HP 3800-24G-2SFP+ Switch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J9575</w:t>
            </w:r>
            <w:proofErr w:type="gramStart"/>
            <w:r>
              <w:rPr>
                <w:sz w:val="20"/>
                <w:szCs w:val="20"/>
              </w:rPr>
              <w:t>A      ABB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Europe - English </w:t>
            </w:r>
            <w:proofErr w:type="spellStart"/>
            <w:r>
              <w:rPr>
                <w:sz w:val="20"/>
                <w:szCs w:val="20"/>
              </w:rPr>
              <w:t>localiza</w:t>
            </w:r>
            <w:r>
              <w:rPr>
                <w:sz w:val="20"/>
                <w:szCs w:val="20"/>
              </w:rPr>
              <w:t>tion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J9577A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3800 4-port </w:t>
            </w:r>
            <w:proofErr w:type="spellStart"/>
            <w:r>
              <w:rPr>
                <w:sz w:val="20"/>
                <w:szCs w:val="20"/>
              </w:rPr>
              <w:t>Stacking</w:t>
            </w:r>
            <w:proofErr w:type="spellEnd"/>
            <w:r>
              <w:rPr>
                <w:sz w:val="20"/>
                <w:szCs w:val="20"/>
              </w:rPr>
              <w:t xml:space="preserve"> Module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J9579A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3800 3m </w:t>
            </w:r>
            <w:proofErr w:type="spellStart"/>
            <w:r>
              <w:rPr>
                <w:sz w:val="20"/>
                <w:szCs w:val="20"/>
              </w:rPr>
              <w:t>Stacking</w:t>
            </w:r>
            <w:proofErr w:type="spellEnd"/>
            <w:r>
              <w:rPr>
                <w:sz w:val="20"/>
                <w:szCs w:val="20"/>
              </w:rPr>
              <w:t xml:space="preserve"> Cable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J9150A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X132 10G SFP+ LC SR </w:t>
            </w:r>
            <w:proofErr w:type="spellStart"/>
            <w:r>
              <w:rPr>
                <w:sz w:val="20"/>
                <w:szCs w:val="20"/>
              </w:rPr>
              <w:t>Transceiver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U3MF9E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Foundation </w:t>
            </w:r>
            <w:proofErr w:type="spellStart"/>
            <w:r>
              <w:rPr>
                <w:sz w:val="20"/>
                <w:szCs w:val="20"/>
              </w:rPr>
              <w:t>Care</w:t>
            </w:r>
            <w:proofErr w:type="spellEnd"/>
            <w:r>
              <w:rPr>
                <w:sz w:val="20"/>
                <w:szCs w:val="20"/>
              </w:rPr>
              <w:t xml:space="preserve"> NBD Exchange SVC, HW and SW Support, 4 </w:t>
            </w:r>
            <w:proofErr w:type="spellStart"/>
            <w:r>
              <w:rPr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AM867B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HP</w:t>
            </w:r>
            <w:proofErr w:type="gramStart"/>
            <w:r>
              <w:rPr>
                <w:sz w:val="20"/>
                <w:szCs w:val="20"/>
              </w:rPr>
              <w:t xml:space="preserve"> 8/8 (8)-</w:t>
            </w:r>
            <w:proofErr w:type="spellStart"/>
            <w:r>
              <w:rPr>
                <w:sz w:val="20"/>
                <w:szCs w:val="20"/>
              </w:rPr>
              <w:t>ports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Enabled</w:t>
            </w:r>
            <w:proofErr w:type="spellEnd"/>
            <w:r>
              <w:rPr>
                <w:sz w:val="20"/>
                <w:szCs w:val="20"/>
              </w:rPr>
              <w:t xml:space="preserve"> SAN Switch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AM867</w:t>
            </w:r>
            <w:proofErr w:type="gramStart"/>
            <w:r>
              <w:rPr>
                <w:sz w:val="20"/>
                <w:szCs w:val="20"/>
              </w:rPr>
              <w:t xml:space="preserve">B    </w:t>
            </w:r>
            <w:r>
              <w:rPr>
                <w:sz w:val="20"/>
                <w:szCs w:val="20"/>
              </w:rPr>
              <w:t xml:space="preserve">  ABB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Europe - English </w:t>
            </w:r>
            <w:proofErr w:type="spellStart"/>
            <w:r>
              <w:rPr>
                <w:sz w:val="20"/>
                <w:szCs w:val="20"/>
              </w:rPr>
              <w:t>localization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H7J32A4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4Yr Foundation </w:t>
            </w:r>
            <w:proofErr w:type="spellStart"/>
            <w:r>
              <w:rPr>
                <w:sz w:val="20"/>
                <w:szCs w:val="20"/>
              </w:rPr>
              <w:t>Care</w:t>
            </w:r>
            <w:proofErr w:type="spellEnd"/>
            <w:r>
              <w:rPr>
                <w:sz w:val="20"/>
                <w:szCs w:val="20"/>
              </w:rPr>
              <w:t xml:space="preserve"> NBD Service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H7J32</w:t>
            </w:r>
            <w:proofErr w:type="gramStart"/>
            <w:r>
              <w:rPr>
                <w:sz w:val="20"/>
                <w:szCs w:val="20"/>
              </w:rPr>
              <w:t>A4     9LJ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HP B-Series 8/8 and 8/24 Switch Support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AJ716B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8Gb </w:t>
            </w:r>
            <w:proofErr w:type="spellStart"/>
            <w:r>
              <w:rPr>
                <w:sz w:val="20"/>
                <w:szCs w:val="20"/>
              </w:rPr>
              <w:t>Short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Wave</w:t>
            </w:r>
            <w:proofErr w:type="spellEnd"/>
            <w:r>
              <w:rPr>
                <w:sz w:val="20"/>
                <w:szCs w:val="20"/>
              </w:rPr>
              <w:t xml:space="preserve"> B-Series SFP+ 1 Pack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</w:tbl>
    <w:p w:rsidR="00941AFD" w:rsidRDefault="00941AFD"/>
    <w:p w:rsidR="00941AFD" w:rsidRDefault="00854273">
      <w:pPr>
        <w:pStyle w:val="Heading2"/>
      </w:pPr>
      <w:bookmarkStart w:id="10" w:name="scroll-bookmark-4"/>
      <w:bookmarkStart w:id="11" w:name="_Toc437585218"/>
      <w:r>
        <w:t>Pamięci masowe i macierze</w:t>
      </w:r>
      <w:bookmarkEnd w:id="10"/>
      <w:bookmarkEnd w:id="11"/>
    </w:p>
    <w:tbl>
      <w:tblPr>
        <w:tblStyle w:val="ScrollTableNormal"/>
        <w:tblW w:w="5000" w:type="pct"/>
        <w:tblLook w:val="0080" w:firstRow="0" w:lastRow="0" w:firstColumn="1" w:lastColumn="0" w:noHBand="0" w:noVBand="0"/>
      </w:tblPr>
      <w:tblGrid>
        <w:gridCol w:w="1643"/>
        <w:gridCol w:w="7487"/>
      </w:tblGrid>
      <w:tr w:rsidR="00941AFD" w:rsidTr="00A152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 w:val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A1522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 w:val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Producent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EMC</w:t>
            </w:r>
          </w:p>
        </w:tc>
      </w:tr>
      <w:tr w:rsidR="00941AFD" w:rsidTr="00A152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 w:val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VNC5100</w:t>
            </w:r>
          </w:p>
        </w:tc>
      </w:tr>
      <w:tr w:rsidR="00941AFD" w:rsidTr="00A1522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 w:val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Specyfikacja techniczna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Min/Max </w:t>
            </w:r>
            <w:proofErr w:type="spellStart"/>
            <w:r>
              <w:rPr>
                <w:sz w:val="20"/>
                <w:szCs w:val="20"/>
              </w:rPr>
              <w:t>Drives</w:t>
            </w:r>
            <w:proofErr w:type="spellEnd"/>
            <w:r>
              <w:rPr>
                <w:sz w:val="20"/>
                <w:szCs w:val="20"/>
              </w:rPr>
              <w:br/>
              <w:t>4/75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Array</w:t>
            </w:r>
            <w:proofErr w:type="spellEnd"/>
            <w:r>
              <w:rPr>
                <w:sz w:val="20"/>
                <w:szCs w:val="20"/>
              </w:rPr>
              <w:t xml:space="preserve"> Enclosure3U Disk </w:t>
            </w:r>
            <w:proofErr w:type="spellStart"/>
            <w:r>
              <w:rPr>
                <w:sz w:val="20"/>
                <w:szCs w:val="20"/>
              </w:rPr>
              <w:t>Processor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Enclosure</w:t>
            </w:r>
            <w:proofErr w:type="spellEnd"/>
            <w:r>
              <w:rPr>
                <w:sz w:val="20"/>
                <w:szCs w:val="20"/>
              </w:rPr>
              <w:t xml:space="preserve"> (15x3.5" </w:t>
            </w:r>
            <w:proofErr w:type="spellStart"/>
            <w:r>
              <w:rPr>
                <w:sz w:val="20"/>
                <w:szCs w:val="20"/>
              </w:rPr>
              <w:t>or</w:t>
            </w:r>
            <w:proofErr w:type="spellEnd"/>
            <w:r>
              <w:rPr>
                <w:sz w:val="20"/>
                <w:szCs w:val="20"/>
              </w:rPr>
              <w:t xml:space="preserve"> 25x</w:t>
            </w:r>
            <w:proofErr w:type="gramStart"/>
            <w:r>
              <w:rPr>
                <w:sz w:val="20"/>
                <w:szCs w:val="20"/>
              </w:rPr>
              <w:t>25")</w:t>
            </w:r>
            <w:proofErr w:type="spellStart"/>
            <w:r>
              <w:rPr>
                <w:sz w:val="20"/>
                <w:szCs w:val="20"/>
              </w:rPr>
              <w:t>Standby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Power System1U 1.2KWRaid </w:t>
            </w:r>
            <w:proofErr w:type="spellStart"/>
            <w:r>
              <w:rPr>
                <w:sz w:val="20"/>
                <w:szCs w:val="20"/>
              </w:rPr>
              <w:t>Options</w:t>
            </w:r>
            <w:proofErr w:type="spellEnd"/>
            <w:r>
              <w:rPr>
                <w:sz w:val="20"/>
                <w:szCs w:val="20"/>
              </w:rPr>
              <w:t xml:space="preserve"> 0/1/10/3/5/6</w:t>
            </w:r>
            <w:r>
              <w:rPr>
                <w:sz w:val="20"/>
                <w:szCs w:val="20"/>
              </w:rPr>
              <w:br/>
              <w:t xml:space="preserve">CPU/Memory per </w:t>
            </w:r>
            <w:proofErr w:type="spellStart"/>
            <w:r>
              <w:rPr>
                <w:sz w:val="20"/>
                <w:szCs w:val="20"/>
              </w:rPr>
              <w:t>ArrayIntel</w:t>
            </w:r>
            <w:proofErr w:type="spellEnd"/>
            <w:r>
              <w:rPr>
                <w:sz w:val="20"/>
                <w:szCs w:val="20"/>
              </w:rPr>
              <w:t xml:space="preserve"> Xeon 5600/8GBEmbedded IO </w:t>
            </w:r>
            <w:proofErr w:type="spellStart"/>
            <w:r>
              <w:rPr>
                <w:sz w:val="20"/>
                <w:szCs w:val="20"/>
              </w:rPr>
              <w:t>Ports</w:t>
            </w:r>
            <w:proofErr w:type="spellEnd"/>
            <w:r>
              <w:rPr>
                <w:sz w:val="20"/>
                <w:szCs w:val="20"/>
              </w:rPr>
              <w:t xml:space="preserve"> per Array8FC </w:t>
            </w:r>
            <w:proofErr w:type="spellStart"/>
            <w:r>
              <w:rPr>
                <w:sz w:val="20"/>
                <w:szCs w:val="20"/>
              </w:rPr>
              <w:t>ports</w:t>
            </w:r>
            <w:proofErr w:type="spellEnd"/>
            <w:r>
              <w:rPr>
                <w:sz w:val="20"/>
                <w:szCs w:val="20"/>
              </w:rPr>
              <w:t xml:space="preserve"> and 4 SAS </w:t>
            </w:r>
            <w:proofErr w:type="spellStart"/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ortsMax</w:t>
            </w:r>
            <w:proofErr w:type="spellEnd"/>
            <w:r>
              <w:rPr>
                <w:sz w:val="20"/>
                <w:szCs w:val="20"/>
              </w:rPr>
              <w:t xml:space="preserve"> Total </w:t>
            </w:r>
            <w:proofErr w:type="spellStart"/>
            <w:r>
              <w:rPr>
                <w:sz w:val="20"/>
                <w:szCs w:val="20"/>
              </w:rPr>
              <w:t>Ports</w:t>
            </w:r>
            <w:proofErr w:type="spellEnd"/>
            <w:r>
              <w:rPr>
                <w:sz w:val="20"/>
                <w:szCs w:val="20"/>
              </w:rPr>
              <w:t xml:space="preserve"> per Array8</w:t>
            </w:r>
            <w:r>
              <w:rPr>
                <w:sz w:val="20"/>
                <w:szCs w:val="20"/>
              </w:rPr>
              <w:br/>
              <w:t xml:space="preserve">2/4/8 </w:t>
            </w:r>
            <w:proofErr w:type="spellStart"/>
            <w:r>
              <w:rPr>
                <w:sz w:val="20"/>
                <w:szCs w:val="20"/>
              </w:rPr>
              <w:t>Gb</w:t>
            </w:r>
            <w:proofErr w:type="spellEnd"/>
            <w:r>
              <w:rPr>
                <w:sz w:val="20"/>
                <w:szCs w:val="20"/>
              </w:rPr>
              <w:t>/s FC Max8</w:t>
            </w:r>
            <w:r>
              <w:rPr>
                <w:sz w:val="20"/>
                <w:szCs w:val="20"/>
              </w:rPr>
              <w:br/>
              <w:t>6Gb/s SAS Buses2</w:t>
            </w:r>
            <w:r>
              <w:rPr>
                <w:sz w:val="20"/>
                <w:szCs w:val="20"/>
              </w:rPr>
              <w:br/>
              <w:t xml:space="preserve">Max Raw </w:t>
            </w:r>
            <w:proofErr w:type="spellStart"/>
            <w:r>
              <w:rPr>
                <w:sz w:val="20"/>
                <w:szCs w:val="20"/>
              </w:rPr>
              <w:t>Capacity</w:t>
            </w:r>
            <w:proofErr w:type="spellEnd"/>
            <w:r>
              <w:rPr>
                <w:sz w:val="20"/>
                <w:szCs w:val="20"/>
              </w:rPr>
              <w:t xml:space="preserve"> 225TBMax SAN </w:t>
            </w:r>
            <w:proofErr w:type="spellStart"/>
            <w:r>
              <w:rPr>
                <w:sz w:val="20"/>
                <w:szCs w:val="20"/>
              </w:rPr>
              <w:t>Hosts</w:t>
            </w:r>
            <w:proofErr w:type="spellEnd"/>
            <w:proofErr w:type="gramStart"/>
            <w:r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br/>
              <w:t>512Max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Number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spellStart"/>
            <w:r>
              <w:rPr>
                <w:sz w:val="20"/>
                <w:szCs w:val="20"/>
              </w:rPr>
              <w:t>Pools</w:t>
            </w:r>
            <w:proofErr w:type="spellEnd"/>
            <w:r>
              <w:rPr>
                <w:sz w:val="20"/>
                <w:szCs w:val="20"/>
              </w:rPr>
              <w:t xml:space="preserve"> 10Max </w:t>
            </w:r>
            <w:proofErr w:type="spellStart"/>
            <w:r>
              <w:rPr>
                <w:sz w:val="20"/>
                <w:szCs w:val="20"/>
              </w:rPr>
              <w:t>Number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or</w:t>
            </w:r>
            <w:proofErr w:type="spellEnd"/>
            <w:r>
              <w:rPr>
                <w:sz w:val="20"/>
                <w:szCs w:val="20"/>
              </w:rPr>
              <w:t xml:space="preserve"> LUNs512Max LUN </w:t>
            </w:r>
            <w:proofErr w:type="spellStart"/>
            <w:r>
              <w:rPr>
                <w:sz w:val="20"/>
                <w:szCs w:val="20"/>
              </w:rPr>
              <w:t>Size</w:t>
            </w:r>
            <w:proofErr w:type="spellEnd"/>
            <w:r>
              <w:rPr>
                <w:sz w:val="20"/>
                <w:szCs w:val="20"/>
              </w:rPr>
              <w:t xml:space="preserve"> 16 TB (Virtual </w:t>
            </w:r>
            <w:proofErr w:type="spellStart"/>
            <w:r>
              <w:rPr>
                <w:sz w:val="20"/>
                <w:szCs w:val="20"/>
              </w:rPr>
              <w:t>Pool</w:t>
            </w:r>
            <w:proofErr w:type="spellEnd"/>
            <w:r>
              <w:rPr>
                <w:sz w:val="20"/>
                <w:szCs w:val="20"/>
              </w:rPr>
              <w:t xml:space="preserve"> LUN)</w:t>
            </w:r>
            <w:proofErr w:type="spellStart"/>
            <w:r>
              <w:rPr>
                <w:sz w:val="20"/>
                <w:szCs w:val="20"/>
              </w:rPr>
              <w:t>Protocols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supported</w:t>
            </w:r>
            <w:proofErr w:type="spellEnd"/>
            <w:r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br/>
              <w:t>Lock Manager (NLM) v 1,3,4ICMP</w:t>
            </w:r>
            <w:r>
              <w:rPr>
                <w:sz w:val="20"/>
                <w:szCs w:val="20"/>
              </w:rPr>
              <w:br/>
              <w:t>LDAP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Kerberos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Aut</w:t>
            </w:r>
            <w:r>
              <w:rPr>
                <w:sz w:val="20"/>
                <w:szCs w:val="20"/>
              </w:rPr>
              <w:t>hentication</w:t>
            </w:r>
            <w:proofErr w:type="spellEnd"/>
            <w:r>
              <w:rPr>
                <w:sz w:val="20"/>
                <w:szCs w:val="20"/>
              </w:rPr>
              <w:t xml:space="preserve"> Ethernet </w:t>
            </w:r>
            <w:proofErr w:type="spellStart"/>
            <w:r>
              <w:rPr>
                <w:sz w:val="20"/>
                <w:szCs w:val="20"/>
              </w:rPr>
              <w:t>TrunkingMicrosoft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DFSiSCSI</w:t>
            </w:r>
            <w:proofErr w:type="spellEnd"/>
            <w:r>
              <w:rPr>
                <w:sz w:val="20"/>
                <w:szCs w:val="20"/>
              </w:rPr>
              <w:t xml:space="preserve">, FC (FCP SCSI-3), </w:t>
            </w:r>
            <w:proofErr w:type="spellStart"/>
            <w:r>
              <w:rPr>
                <w:sz w:val="20"/>
                <w:szCs w:val="20"/>
              </w:rPr>
              <w:t>FCoENT</w:t>
            </w:r>
            <w:proofErr w:type="spellEnd"/>
            <w:r>
              <w:rPr>
                <w:sz w:val="20"/>
                <w:szCs w:val="20"/>
              </w:rPr>
              <w:t xml:space="preserve"> LAN Manager (NTLM)NTPSNMP V1-V3SNTPVirtual LAN (IEE 802.1q) Windows, Linux Operating </w:t>
            </w:r>
            <w:proofErr w:type="spellStart"/>
            <w:r>
              <w:rPr>
                <w:sz w:val="20"/>
                <w:szCs w:val="20"/>
              </w:rPr>
              <w:t>Temperatures</w:t>
            </w:r>
            <w:proofErr w:type="spellEnd"/>
            <w:proofErr w:type="gramStart"/>
            <w:r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br/>
              <w:t>10-40 C</w:t>
            </w:r>
            <w:proofErr w:type="gram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Relative</w:t>
            </w:r>
            <w:proofErr w:type="spellEnd"/>
            <w:r>
              <w:rPr>
                <w:sz w:val="20"/>
                <w:szCs w:val="20"/>
              </w:rPr>
              <w:t xml:space="preserve"> Humidity20%-80% non-</w:t>
            </w:r>
            <w:proofErr w:type="spellStart"/>
            <w:r>
              <w:rPr>
                <w:sz w:val="20"/>
                <w:szCs w:val="20"/>
              </w:rPr>
              <w:t>condensingAltitude</w:t>
            </w:r>
            <w:proofErr w:type="spellEnd"/>
            <w:r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br/>
              <w:t>2286m 40 C3048m 37C</w:t>
            </w:r>
          </w:p>
        </w:tc>
      </w:tr>
    </w:tbl>
    <w:p w:rsidR="00941AFD" w:rsidRDefault="00941AFD"/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147"/>
        <w:gridCol w:w="6165"/>
        <w:gridCol w:w="818"/>
      </w:tblGrid>
      <w:tr w:rsidR="00941AFD" w:rsidTr="00941A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Produ</w:t>
            </w:r>
            <w:r>
              <w:rPr>
                <w:sz w:val="20"/>
                <w:szCs w:val="20"/>
              </w:rPr>
              <w:t>kt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Liczba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VNX51D159010F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VNX5100 DPE 15 X 3.5 DRV 6 X 900 10K FLD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V3-VS10-900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 IN 900GB 10K SAS DISK DRIVE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V13-PWR-7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C13 PWRCORDS W/ CEE7/7 PLUGS 250V 10A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VNXFCSFPS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ADDITIONAL 8 G FC SFP FOR VNX 51/53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ESRS-GW-200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EMC SECURE REMOTE </w:t>
            </w:r>
            <w:r>
              <w:rPr>
                <w:sz w:val="20"/>
                <w:szCs w:val="20"/>
              </w:rPr>
              <w:t>SUPPORT GATEWAY CLIENT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VNX51-KIT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DOCUMENTATION KIT FOR VNX5100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PSINST-ESRS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ZERO DOLLAR ESRS INSTALL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M-PREHW-001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PREMIUM HARDWARE SUPPORT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M-PRESW-001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PREMIUM SOFTWARE SUPPORT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WU-PREHW-001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PREMIUM HARDWARE SUPPORT - WARR UPG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VNXSPSAS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2ND </w:t>
            </w:r>
            <w:r>
              <w:rPr>
                <w:sz w:val="20"/>
                <w:szCs w:val="20"/>
              </w:rPr>
              <w:t>OPTIONAL SPS FOR VNX 51/53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UNIB-V51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Unisphere</w:t>
            </w:r>
            <w:proofErr w:type="spellEnd"/>
            <w:r>
              <w:rPr>
                <w:sz w:val="20"/>
                <w:szCs w:val="20"/>
              </w:rPr>
              <w:t xml:space="preserve"> Block &amp; VNX OE VNX5100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C13-PWR-7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C13 PWRCORDS W/ CEE7/7 PLUGS 250V 10A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456-100-309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AVAMAR 1 TB INCR CAPACITY LICENSE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456-103-950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Backup and </w:t>
            </w:r>
            <w:proofErr w:type="spellStart"/>
            <w:r>
              <w:rPr>
                <w:sz w:val="20"/>
                <w:szCs w:val="20"/>
              </w:rPr>
              <w:t>Recovery</w:t>
            </w:r>
            <w:proofErr w:type="spellEnd"/>
            <w:r>
              <w:rPr>
                <w:sz w:val="20"/>
                <w:szCs w:val="20"/>
              </w:rPr>
              <w:t xml:space="preserve"> Manager </w:t>
            </w:r>
            <w:proofErr w:type="spellStart"/>
            <w:r>
              <w:rPr>
                <w:sz w:val="20"/>
                <w:szCs w:val="20"/>
              </w:rPr>
              <w:t>Avamar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M-PRESWDD-H1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PREMIUM </w:t>
            </w:r>
            <w:r>
              <w:rPr>
                <w:sz w:val="20"/>
                <w:szCs w:val="20"/>
              </w:rPr>
              <w:t>SOFTWARE SUPPORT (DD)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WU-PREHWB-M00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Premium Hardware Support-WARR UPG(ANDL)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M-PREHWDP-M1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PREMIUM HARDWARE SUPPORT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AVMA2400FG4S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AVAMAR G4S M2400 STORAGE NODE FLD INST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C13-PWR-7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C13 PWRCORDS W/ CEE7/7 PLUGS 250V 10A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DSBRLKT-B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DSB SW GEN RCK </w:t>
            </w:r>
            <w:r>
              <w:rPr>
                <w:sz w:val="20"/>
                <w:szCs w:val="20"/>
              </w:rPr>
              <w:t>KIT -B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DS-300B-8G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DS-300B 8/24P 8G BASE SWITCH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M-PREHW-001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PREMIUM HARDWARE SUPPORT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WU-PREHW-001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PREMIUM HARDWARE SUPPORT - WARR UPG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941AFD">
            <w:pPr>
              <w:rPr>
                <w:sz w:val="20"/>
                <w:szCs w:val="20"/>
              </w:rPr>
            </w:pPr>
          </w:p>
        </w:tc>
      </w:tr>
    </w:tbl>
    <w:p w:rsidR="00941AFD" w:rsidRDefault="00941AFD"/>
    <w:p w:rsidR="00941AFD" w:rsidRDefault="00854273">
      <w:pPr>
        <w:pStyle w:val="Heading2"/>
      </w:pPr>
      <w:bookmarkStart w:id="12" w:name="scroll-bookmark-5"/>
      <w:bookmarkStart w:id="13" w:name="_Toc437585219"/>
      <w:r>
        <w:t>Urządzenia sieciowe</w:t>
      </w:r>
      <w:bookmarkEnd w:id="12"/>
      <w:bookmarkEnd w:id="13"/>
    </w:p>
    <w:tbl>
      <w:tblPr>
        <w:tblStyle w:val="ScrollTableNormal"/>
        <w:tblW w:w="5000" w:type="pct"/>
        <w:tblLook w:val="0080" w:firstRow="0" w:lastRow="0" w:firstColumn="1" w:lastColumn="0" w:noHBand="0" w:noVBand="0"/>
      </w:tblPr>
      <w:tblGrid>
        <w:gridCol w:w="2191"/>
        <w:gridCol w:w="6939"/>
      </w:tblGrid>
      <w:tr w:rsidR="00941AFD" w:rsidTr="00A152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 w:val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A1522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 w:val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Producent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Cisco</w:t>
            </w:r>
          </w:p>
        </w:tc>
      </w:tr>
      <w:tr w:rsidR="00941AFD" w:rsidTr="00A152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 w:val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ASR1001 System</w:t>
            </w:r>
          </w:p>
        </w:tc>
      </w:tr>
      <w:tr w:rsidR="00941AFD" w:rsidTr="00A1522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 w:val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Specyfikacja techniczna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Software </w:t>
            </w:r>
            <w:proofErr w:type="spellStart"/>
            <w:r>
              <w:rPr>
                <w:sz w:val="20"/>
                <w:szCs w:val="20"/>
                <w:u w:val="single"/>
              </w:rPr>
              <w:t>compatibility</w:t>
            </w:r>
            <w:proofErr w:type="spellEnd"/>
            <w:r>
              <w:rPr>
                <w:sz w:val="20"/>
                <w:szCs w:val="20"/>
              </w:rPr>
              <w:br/>
              <w:t xml:space="preserve">Cisco IOS XE Operating System, </w:t>
            </w:r>
            <w:proofErr w:type="spellStart"/>
            <w:r>
              <w:rPr>
                <w:sz w:val="20"/>
                <w:szCs w:val="20"/>
              </w:rPr>
              <w:t>which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based</w:t>
            </w:r>
            <w:proofErr w:type="spellEnd"/>
            <w:r>
              <w:rPr>
                <w:sz w:val="20"/>
                <w:szCs w:val="20"/>
              </w:rPr>
              <w:t xml:space="preserve"> on Cisco IOS Software </w:t>
            </w:r>
            <w:proofErr w:type="spellStart"/>
            <w:r>
              <w:rPr>
                <w:sz w:val="20"/>
                <w:szCs w:val="20"/>
              </w:rPr>
              <w:t>Release</w:t>
            </w:r>
            <w:proofErr w:type="spellEnd"/>
            <w:r>
              <w:rPr>
                <w:sz w:val="20"/>
                <w:szCs w:val="20"/>
              </w:rPr>
              <w:t xml:space="preserve"> 12.2SR</w:t>
            </w:r>
            <w:r>
              <w:rPr>
                <w:sz w:val="20"/>
                <w:szCs w:val="20"/>
              </w:rPr>
              <w:br/>
              <w:t>(</w:t>
            </w:r>
            <w:proofErr w:type="spellStart"/>
            <w:r>
              <w:rPr>
                <w:sz w:val="20"/>
                <w:szCs w:val="20"/>
              </w:rPr>
              <w:t>Please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consult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your</w:t>
            </w:r>
            <w:proofErr w:type="spellEnd"/>
            <w:r>
              <w:rPr>
                <w:sz w:val="20"/>
                <w:szCs w:val="20"/>
              </w:rPr>
              <w:t xml:space="preserve"> Cisco </w:t>
            </w:r>
            <w:proofErr w:type="spellStart"/>
            <w:r>
              <w:rPr>
                <w:sz w:val="20"/>
                <w:szCs w:val="20"/>
              </w:rPr>
              <w:t>account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representative</w:t>
            </w:r>
            <w:proofErr w:type="spellEnd"/>
            <w:r>
              <w:rPr>
                <w:sz w:val="20"/>
                <w:szCs w:val="20"/>
              </w:rPr>
              <w:t xml:space="preserve"> for </w:t>
            </w:r>
            <w:proofErr w:type="spellStart"/>
            <w:r>
              <w:rPr>
                <w:sz w:val="20"/>
                <w:szCs w:val="20"/>
              </w:rPr>
              <w:t>additional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details</w:t>
            </w:r>
            <w:proofErr w:type="spellEnd"/>
            <w:r>
              <w:rPr>
                <w:sz w:val="20"/>
                <w:szCs w:val="20"/>
              </w:rPr>
              <w:t>.)</w:t>
            </w:r>
            <w:r>
              <w:rPr>
                <w:sz w:val="20"/>
                <w:szCs w:val="20"/>
              </w:rPr>
              <w:br/>
              <w:t xml:space="preserve">Software </w:t>
            </w:r>
            <w:proofErr w:type="spellStart"/>
            <w:r>
              <w:rPr>
                <w:sz w:val="20"/>
                <w:szCs w:val="20"/>
              </w:rPr>
              <w:t>protocols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Refer</w:t>
            </w:r>
            <w:proofErr w:type="spellEnd"/>
            <w:r>
              <w:rPr>
                <w:sz w:val="20"/>
                <w:szCs w:val="20"/>
              </w:rPr>
              <w:t xml:space="preserve"> to Cisco IOS Software 12.2SR </w:t>
            </w:r>
            <w:proofErr w:type="spellStart"/>
            <w:r>
              <w:rPr>
                <w:sz w:val="20"/>
                <w:szCs w:val="20"/>
              </w:rPr>
              <w:t>protocol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support</w:t>
            </w:r>
            <w:proofErr w:type="spellEnd"/>
            <w:r>
              <w:rPr>
                <w:sz w:val="20"/>
                <w:szCs w:val="20"/>
              </w:rPr>
              <w:br/>
              <w:t>Connectivity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● </w:t>
            </w:r>
            <w:proofErr w:type="spellStart"/>
            <w:r>
              <w:rPr>
                <w:sz w:val="20"/>
                <w:szCs w:val="20"/>
              </w:rPr>
              <w:t>Console</w:t>
            </w:r>
            <w:proofErr w:type="spellEnd"/>
            <w:r>
              <w:rPr>
                <w:sz w:val="20"/>
                <w:szCs w:val="20"/>
              </w:rPr>
              <w:t xml:space="preserve"> port (RJ-45 </w:t>
            </w:r>
            <w:proofErr w:type="spellStart"/>
            <w:r>
              <w:rPr>
                <w:sz w:val="20"/>
                <w:szCs w:val="20"/>
              </w:rPr>
              <w:t>connector</w:t>
            </w:r>
            <w:proofErr w:type="spellEnd"/>
            <w:proofErr w:type="gramStart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br/>
              <w:t xml:space="preserve">● </w:t>
            </w:r>
            <w:proofErr w:type="spellStart"/>
            <w:r>
              <w:rPr>
                <w:sz w:val="20"/>
                <w:szCs w:val="20"/>
              </w:rPr>
              <w:t>Auxiliary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port (RJ-45 </w:t>
            </w:r>
            <w:proofErr w:type="spellStart"/>
            <w:r>
              <w:rPr>
                <w:sz w:val="20"/>
                <w:szCs w:val="20"/>
              </w:rPr>
              <w:t>connector</w:t>
            </w:r>
            <w:proofErr w:type="spellEnd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br/>
              <w:t xml:space="preserve">● 10/100/1000 Ethernet port (RJ-45 </w:t>
            </w:r>
            <w:proofErr w:type="spellStart"/>
            <w:r>
              <w:rPr>
                <w:sz w:val="20"/>
                <w:szCs w:val="20"/>
              </w:rPr>
              <w:t>connector</w:t>
            </w:r>
            <w:proofErr w:type="spellEnd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br/>
              <w:t xml:space="preserve">● </w:t>
            </w:r>
            <w:proofErr w:type="spellStart"/>
            <w:r>
              <w:rPr>
                <w:sz w:val="20"/>
                <w:szCs w:val="20"/>
              </w:rPr>
              <w:t>Two</w:t>
            </w:r>
            <w:proofErr w:type="spellEnd"/>
            <w:r>
              <w:rPr>
                <w:sz w:val="20"/>
                <w:szCs w:val="20"/>
              </w:rPr>
              <w:t xml:space="preserve"> RJ-48 </w:t>
            </w:r>
            <w:proofErr w:type="spellStart"/>
            <w:r>
              <w:rPr>
                <w:sz w:val="20"/>
                <w:szCs w:val="20"/>
              </w:rPr>
              <w:t>connectors</w:t>
            </w:r>
            <w:proofErr w:type="spellEnd"/>
            <w:r>
              <w:rPr>
                <w:sz w:val="20"/>
                <w:szCs w:val="20"/>
              </w:rPr>
              <w:t xml:space="preserve"> for BITS </w:t>
            </w:r>
            <w:proofErr w:type="spellStart"/>
            <w:r>
              <w:rPr>
                <w:sz w:val="20"/>
                <w:szCs w:val="20"/>
              </w:rPr>
              <w:t>input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clocks</w:t>
            </w:r>
            <w:proofErr w:type="spellEnd"/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u w:val="single"/>
              </w:rPr>
              <w:t xml:space="preserve">Memory </w:t>
            </w:r>
            <w:proofErr w:type="spellStart"/>
            <w:r>
              <w:rPr>
                <w:sz w:val="20"/>
                <w:szCs w:val="20"/>
                <w:u w:val="single"/>
              </w:rPr>
              <w:t>options</w:t>
            </w:r>
            <w:proofErr w:type="spellEnd"/>
            <w:r>
              <w:rPr>
                <w:sz w:val="20"/>
                <w:szCs w:val="20"/>
              </w:rPr>
              <w:br/>
              <w:t xml:space="preserve">● </w:t>
            </w:r>
            <w:proofErr w:type="spellStart"/>
            <w:r>
              <w:rPr>
                <w:sz w:val="20"/>
                <w:szCs w:val="20"/>
              </w:rPr>
              <w:t>Two</w:t>
            </w:r>
            <w:proofErr w:type="spellEnd"/>
            <w:r>
              <w:rPr>
                <w:sz w:val="20"/>
                <w:szCs w:val="20"/>
              </w:rPr>
              <w:t xml:space="preserve"> 1-GB </w:t>
            </w:r>
            <w:proofErr w:type="spellStart"/>
            <w:r>
              <w:rPr>
                <w:sz w:val="20"/>
                <w:szCs w:val="20"/>
              </w:rPr>
              <w:t>Double</w:t>
            </w:r>
            <w:proofErr w:type="spellEnd"/>
            <w:r>
              <w:rPr>
                <w:sz w:val="20"/>
                <w:szCs w:val="20"/>
              </w:rPr>
              <w:t xml:space="preserve"> Data </w:t>
            </w:r>
            <w:proofErr w:type="spellStart"/>
            <w:r>
              <w:rPr>
                <w:sz w:val="20"/>
                <w:szCs w:val="20"/>
              </w:rPr>
              <w:t>Rate</w:t>
            </w:r>
            <w:proofErr w:type="spellEnd"/>
            <w:r>
              <w:rPr>
                <w:sz w:val="20"/>
                <w:szCs w:val="20"/>
              </w:rPr>
              <w:t xml:space="preserve"> 2 (DDR2) mini-</w:t>
            </w:r>
            <w:proofErr w:type="spellStart"/>
            <w:r>
              <w:rPr>
                <w:sz w:val="20"/>
                <w:szCs w:val="20"/>
              </w:rPr>
              <w:t>DIMMs</w:t>
            </w:r>
            <w:proofErr w:type="spellEnd"/>
            <w:r>
              <w:rPr>
                <w:sz w:val="20"/>
                <w:szCs w:val="20"/>
              </w:rPr>
              <w:br/>
              <w:t xml:space="preserve">● </w:t>
            </w:r>
            <w:proofErr w:type="spellStart"/>
            <w:r>
              <w:rPr>
                <w:sz w:val="20"/>
                <w:szCs w:val="20"/>
              </w:rPr>
              <w:t>Two</w:t>
            </w:r>
            <w:proofErr w:type="spellEnd"/>
            <w:r>
              <w:rPr>
                <w:sz w:val="20"/>
                <w:szCs w:val="20"/>
              </w:rPr>
              <w:t xml:space="preserve"> 2-GB DDR2 mini-</w:t>
            </w:r>
            <w:proofErr w:type="spellStart"/>
            <w:r>
              <w:rPr>
                <w:sz w:val="20"/>
                <w:szCs w:val="20"/>
              </w:rPr>
              <w:t>DIMMs</w:t>
            </w:r>
            <w:proofErr w:type="spellEnd"/>
            <w:r>
              <w:rPr>
                <w:sz w:val="20"/>
                <w:szCs w:val="20"/>
              </w:rPr>
              <w:br/>
              <w:t xml:space="preserve">● </w:t>
            </w:r>
            <w:proofErr w:type="spellStart"/>
            <w:r>
              <w:rPr>
                <w:sz w:val="20"/>
                <w:szCs w:val="20"/>
              </w:rPr>
              <w:t>Upgra</w:t>
            </w:r>
            <w:r>
              <w:rPr>
                <w:sz w:val="20"/>
                <w:szCs w:val="20"/>
              </w:rPr>
              <w:t>dable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memory</w:t>
            </w:r>
            <w:proofErr w:type="spellEnd"/>
            <w:r>
              <w:rPr>
                <w:sz w:val="20"/>
                <w:szCs w:val="20"/>
              </w:rPr>
              <w:t xml:space="preserve"> from 2-GB to 4-GB DRAM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u w:val="single"/>
              </w:rPr>
              <w:t xml:space="preserve">Storage </w:t>
            </w:r>
            <w:proofErr w:type="spellStart"/>
            <w:r>
              <w:rPr>
                <w:sz w:val="20"/>
                <w:szCs w:val="20"/>
                <w:u w:val="single"/>
              </w:rPr>
              <w:t>options</w:t>
            </w:r>
            <w:proofErr w:type="spellEnd"/>
            <w:r>
              <w:rPr>
                <w:sz w:val="20"/>
                <w:szCs w:val="20"/>
              </w:rPr>
              <w:br/>
              <w:t xml:space="preserve">● 40-GB HDD (RP1 </w:t>
            </w:r>
            <w:proofErr w:type="spellStart"/>
            <w:r>
              <w:rPr>
                <w:sz w:val="20"/>
                <w:szCs w:val="20"/>
              </w:rPr>
              <w:t>only</w:t>
            </w:r>
            <w:proofErr w:type="spellEnd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br/>
              <w:t xml:space="preserve">● 1-GB USB Compact Flash </w:t>
            </w:r>
            <w:proofErr w:type="spellStart"/>
            <w:r>
              <w:rPr>
                <w:sz w:val="20"/>
                <w:szCs w:val="20"/>
              </w:rPr>
              <w:t>memory</w:t>
            </w:r>
            <w:proofErr w:type="spellEnd"/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u w:val="single"/>
              </w:rPr>
              <w:t>Performance</w:t>
            </w:r>
            <w:r>
              <w:rPr>
                <w:sz w:val="20"/>
                <w:szCs w:val="20"/>
              </w:rPr>
              <w:br/>
              <w:t xml:space="preserve">● </w:t>
            </w:r>
            <w:proofErr w:type="spellStart"/>
            <w:r>
              <w:rPr>
                <w:sz w:val="20"/>
                <w:szCs w:val="20"/>
              </w:rPr>
              <w:t>Scalability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 xml:space="preserve"> to 1,000,000 IPv4 </w:t>
            </w:r>
            <w:proofErr w:type="spellStart"/>
            <w:r>
              <w:rPr>
                <w:sz w:val="20"/>
                <w:szCs w:val="20"/>
              </w:rPr>
              <w:t>routes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or</w:t>
            </w:r>
            <w:proofErr w:type="spellEnd"/>
            <w:r>
              <w:rPr>
                <w:sz w:val="20"/>
                <w:szCs w:val="20"/>
              </w:rPr>
              <w:t xml:space="preserve"> 500,000 IPv6 </w:t>
            </w:r>
            <w:proofErr w:type="spellStart"/>
            <w:r>
              <w:rPr>
                <w:sz w:val="20"/>
                <w:szCs w:val="20"/>
              </w:rPr>
              <w:t>routes</w:t>
            </w:r>
            <w:proofErr w:type="spellEnd"/>
            <w:r>
              <w:rPr>
                <w:sz w:val="20"/>
                <w:szCs w:val="20"/>
              </w:rPr>
              <w:br/>
              <w:t xml:space="preserve">● BGP RR </w:t>
            </w:r>
            <w:proofErr w:type="spellStart"/>
            <w:r>
              <w:rPr>
                <w:sz w:val="20"/>
                <w:szCs w:val="20"/>
              </w:rPr>
              <w:t>Scalability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 xml:space="preserve"> to 5,000,000 IPv4 </w:t>
            </w:r>
            <w:proofErr w:type="spellStart"/>
            <w:r>
              <w:rPr>
                <w:sz w:val="20"/>
                <w:szCs w:val="20"/>
              </w:rPr>
              <w:t>routes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or</w:t>
            </w:r>
            <w:proofErr w:type="spellEnd"/>
            <w:r>
              <w:rPr>
                <w:sz w:val="20"/>
                <w:szCs w:val="20"/>
              </w:rPr>
              <w:t xml:space="preserve"> 3,000,000 IPv6 </w:t>
            </w:r>
            <w:proofErr w:type="spellStart"/>
            <w:r>
              <w:rPr>
                <w:sz w:val="20"/>
                <w:szCs w:val="20"/>
              </w:rPr>
              <w:t>route</w:t>
            </w:r>
            <w:r>
              <w:rPr>
                <w:sz w:val="20"/>
                <w:szCs w:val="20"/>
              </w:rPr>
              <w:t>s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  <w:u w:val="single"/>
              </w:rPr>
              <w:t>Reliability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and </w:t>
            </w:r>
            <w:proofErr w:type="spellStart"/>
            <w:r>
              <w:rPr>
                <w:sz w:val="20"/>
                <w:szCs w:val="20"/>
                <w:u w:val="single"/>
              </w:rPr>
              <w:t>availability</w:t>
            </w:r>
            <w:proofErr w:type="spellEnd"/>
            <w:r>
              <w:rPr>
                <w:sz w:val="20"/>
                <w:szCs w:val="20"/>
              </w:rPr>
              <w:br/>
              <w:t xml:space="preserve">● 1 + 1 </w:t>
            </w:r>
            <w:proofErr w:type="spellStart"/>
            <w:r>
              <w:rPr>
                <w:sz w:val="20"/>
                <w:szCs w:val="20"/>
              </w:rPr>
              <w:t>redundancy</w:t>
            </w:r>
            <w:proofErr w:type="spellEnd"/>
            <w:r>
              <w:rPr>
                <w:sz w:val="20"/>
                <w:szCs w:val="20"/>
              </w:rPr>
              <w:t xml:space="preserve"> in dual-</w:t>
            </w:r>
            <w:proofErr w:type="spellStart"/>
            <w:r>
              <w:rPr>
                <w:sz w:val="20"/>
                <w:szCs w:val="20"/>
              </w:rPr>
              <w:t>route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processor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configuration</w:t>
            </w:r>
            <w:proofErr w:type="spellEnd"/>
            <w:r>
              <w:rPr>
                <w:sz w:val="20"/>
                <w:szCs w:val="20"/>
              </w:rPr>
              <w:br/>
              <w:t xml:space="preserve">● Support for online </w:t>
            </w:r>
            <w:proofErr w:type="spellStart"/>
            <w:r>
              <w:rPr>
                <w:sz w:val="20"/>
                <w:szCs w:val="20"/>
              </w:rPr>
              <w:t>insertion</w:t>
            </w:r>
            <w:proofErr w:type="spellEnd"/>
            <w:r>
              <w:rPr>
                <w:sz w:val="20"/>
                <w:szCs w:val="20"/>
              </w:rPr>
              <w:t xml:space="preserve"> and </w:t>
            </w:r>
            <w:proofErr w:type="spellStart"/>
            <w:r>
              <w:rPr>
                <w:sz w:val="20"/>
                <w:szCs w:val="20"/>
              </w:rPr>
              <w:t>removal</w:t>
            </w:r>
            <w:proofErr w:type="spellEnd"/>
            <w:r>
              <w:rPr>
                <w:sz w:val="20"/>
                <w:szCs w:val="20"/>
              </w:rPr>
              <w:t xml:space="preserve"> (OIR)</w:t>
            </w:r>
            <w:r>
              <w:rPr>
                <w:sz w:val="20"/>
                <w:szCs w:val="20"/>
              </w:rPr>
              <w:br/>
              <w:t xml:space="preserve">● Support for NSF and </w:t>
            </w:r>
            <w:proofErr w:type="spellStart"/>
            <w:r>
              <w:rPr>
                <w:sz w:val="20"/>
                <w:szCs w:val="20"/>
              </w:rPr>
              <w:t>Stateful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Switchover</w:t>
            </w:r>
            <w:proofErr w:type="spellEnd"/>
            <w:r>
              <w:rPr>
                <w:sz w:val="20"/>
                <w:szCs w:val="20"/>
              </w:rPr>
              <w:t xml:space="preserve"> (SSO)</w:t>
            </w:r>
            <w:r>
              <w:rPr>
                <w:sz w:val="20"/>
                <w:szCs w:val="20"/>
              </w:rPr>
              <w:br/>
              <w:t>● Support for ISSU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  <w:u w:val="single"/>
              </w:rPr>
              <w:t>MIBs</w:t>
            </w:r>
            <w:proofErr w:type="spellEnd"/>
            <w:r>
              <w:rPr>
                <w:sz w:val="20"/>
                <w:szCs w:val="20"/>
              </w:rPr>
              <w:br/>
              <w:t xml:space="preserve">● RFC 2737 </w:t>
            </w:r>
            <w:proofErr w:type="spellStart"/>
            <w:r>
              <w:rPr>
                <w:sz w:val="20"/>
                <w:szCs w:val="20"/>
              </w:rPr>
              <w:t>compliant</w:t>
            </w:r>
            <w:proofErr w:type="spellEnd"/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u w:val="single"/>
              </w:rPr>
              <w:t>Network management</w:t>
            </w:r>
            <w:r>
              <w:rPr>
                <w:sz w:val="20"/>
                <w:szCs w:val="20"/>
              </w:rPr>
              <w:br/>
              <w:t>● Telne</w:t>
            </w:r>
            <w:r>
              <w:rPr>
                <w:sz w:val="20"/>
                <w:szCs w:val="20"/>
              </w:rPr>
              <w:t xml:space="preserve">t and </w:t>
            </w:r>
            <w:proofErr w:type="spellStart"/>
            <w:r>
              <w:rPr>
                <w:sz w:val="20"/>
                <w:szCs w:val="20"/>
              </w:rPr>
              <w:t>Secure</w:t>
            </w:r>
            <w:proofErr w:type="spellEnd"/>
            <w:r>
              <w:rPr>
                <w:sz w:val="20"/>
                <w:szCs w:val="20"/>
              </w:rPr>
              <w:t xml:space="preserve"> Shell (SSH) </w:t>
            </w:r>
            <w:proofErr w:type="spellStart"/>
            <w:r>
              <w:rPr>
                <w:sz w:val="20"/>
                <w:szCs w:val="20"/>
              </w:rPr>
              <w:t>Protocol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command-line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interface</w:t>
            </w:r>
            <w:proofErr w:type="spellEnd"/>
            <w:r>
              <w:rPr>
                <w:sz w:val="20"/>
                <w:szCs w:val="20"/>
              </w:rPr>
              <w:t xml:space="preserve"> [CLI</w:t>
            </w:r>
            <w:proofErr w:type="gramStart"/>
            <w:r>
              <w:rPr>
                <w:sz w:val="20"/>
                <w:szCs w:val="20"/>
              </w:rPr>
              <w:t>])</w:t>
            </w:r>
            <w:r>
              <w:rPr>
                <w:sz w:val="20"/>
                <w:szCs w:val="20"/>
              </w:rPr>
              <w:br/>
              <w:t xml:space="preserve">● </w:t>
            </w:r>
            <w:proofErr w:type="spellStart"/>
            <w:r>
              <w:rPr>
                <w:sz w:val="20"/>
                <w:szCs w:val="20"/>
              </w:rPr>
              <w:t>Console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port (</w:t>
            </w:r>
            <w:proofErr w:type="spellStart"/>
            <w:r>
              <w:rPr>
                <w:sz w:val="20"/>
                <w:szCs w:val="20"/>
              </w:rPr>
              <w:t>through</w:t>
            </w:r>
            <w:proofErr w:type="spellEnd"/>
            <w:r>
              <w:rPr>
                <w:sz w:val="20"/>
                <w:szCs w:val="20"/>
              </w:rPr>
              <w:t xml:space="preserve"> the CLI)</w:t>
            </w:r>
            <w:r>
              <w:rPr>
                <w:sz w:val="20"/>
                <w:szCs w:val="20"/>
              </w:rPr>
              <w:br/>
              <w:t xml:space="preserve">● Simple Network Management </w:t>
            </w:r>
            <w:proofErr w:type="spellStart"/>
            <w:r>
              <w:rPr>
                <w:sz w:val="20"/>
                <w:szCs w:val="20"/>
              </w:rPr>
              <w:t>Protocol</w:t>
            </w:r>
            <w:proofErr w:type="spellEnd"/>
            <w:r>
              <w:rPr>
                <w:sz w:val="20"/>
                <w:szCs w:val="20"/>
              </w:rPr>
              <w:t xml:space="preserve"> (SNMP)</w:t>
            </w:r>
            <w:r>
              <w:rPr>
                <w:sz w:val="20"/>
                <w:szCs w:val="20"/>
              </w:rPr>
              <w:br/>
              <w:t>● RFC 2665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LEDs</w:t>
            </w:r>
            <w:proofErr w:type="spellEnd"/>
            <w:r>
              <w:rPr>
                <w:sz w:val="20"/>
                <w:szCs w:val="20"/>
              </w:rPr>
              <w:br/>
              <w:t>● PWR - Power</w:t>
            </w:r>
            <w:r>
              <w:rPr>
                <w:sz w:val="20"/>
                <w:szCs w:val="20"/>
              </w:rPr>
              <w:br/>
              <w:t xml:space="preserve">Green - </w:t>
            </w:r>
            <w:proofErr w:type="spellStart"/>
            <w:r>
              <w:rPr>
                <w:sz w:val="20"/>
                <w:szCs w:val="20"/>
              </w:rPr>
              <w:t>All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rails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within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specifications</w:t>
            </w:r>
            <w:proofErr w:type="spellEnd"/>
            <w:r>
              <w:rPr>
                <w:sz w:val="20"/>
                <w:szCs w:val="20"/>
              </w:rPr>
              <w:br/>
              <w:t>● STAT - Status</w:t>
            </w:r>
            <w:r>
              <w:rPr>
                <w:sz w:val="20"/>
                <w:szCs w:val="20"/>
              </w:rPr>
              <w:br/>
              <w:t xml:space="preserve">Green - Cisco IOS </w:t>
            </w:r>
            <w:r>
              <w:rPr>
                <w:sz w:val="20"/>
                <w:szCs w:val="20"/>
              </w:rPr>
              <w:t xml:space="preserve">Software </w:t>
            </w:r>
            <w:proofErr w:type="spellStart"/>
            <w:r>
              <w:rPr>
                <w:sz w:val="20"/>
                <w:szCs w:val="20"/>
              </w:rPr>
              <w:t>has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booted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Yellow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BootROM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successfully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loaded</w:t>
            </w:r>
            <w:proofErr w:type="spellEnd"/>
            <w:r>
              <w:rPr>
                <w:sz w:val="20"/>
                <w:szCs w:val="20"/>
              </w:rPr>
              <w:br/>
              <w:t xml:space="preserve">Red - System </w:t>
            </w:r>
            <w:proofErr w:type="spellStart"/>
            <w:r>
              <w:rPr>
                <w:sz w:val="20"/>
                <w:szCs w:val="20"/>
              </w:rPr>
              <w:t>failure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during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boot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process</w:t>
            </w:r>
            <w:proofErr w:type="spellEnd"/>
            <w:r>
              <w:rPr>
                <w:sz w:val="20"/>
                <w:szCs w:val="20"/>
              </w:rPr>
              <w:br/>
              <w:t>● ACTV- Active</w:t>
            </w:r>
            <w:r>
              <w:rPr>
                <w:sz w:val="20"/>
                <w:szCs w:val="20"/>
              </w:rPr>
              <w:br/>
              <w:t xml:space="preserve">Green - Active </w:t>
            </w:r>
            <w:proofErr w:type="spellStart"/>
            <w:r>
              <w:rPr>
                <w:sz w:val="20"/>
                <w:szCs w:val="20"/>
              </w:rPr>
              <w:t>route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processor</w:t>
            </w:r>
            <w:proofErr w:type="spellEnd"/>
            <w:r>
              <w:rPr>
                <w:sz w:val="20"/>
                <w:szCs w:val="20"/>
              </w:rPr>
              <w:br/>
              <w:t xml:space="preserve">● STBY - </w:t>
            </w:r>
            <w:proofErr w:type="spellStart"/>
            <w:r>
              <w:rPr>
                <w:sz w:val="20"/>
                <w:szCs w:val="20"/>
              </w:rPr>
              <w:t>Standby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Yellow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Standby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route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processor</w:t>
            </w:r>
            <w:proofErr w:type="spellEnd"/>
            <w:r>
              <w:rPr>
                <w:sz w:val="20"/>
                <w:szCs w:val="20"/>
              </w:rPr>
              <w:br/>
              <w:t>● CRIT - Critical</w:t>
            </w:r>
            <w:r>
              <w:rPr>
                <w:sz w:val="20"/>
                <w:szCs w:val="20"/>
              </w:rPr>
              <w:br/>
              <w:t xml:space="preserve">Red - Critical alarm </w:t>
            </w:r>
            <w:proofErr w:type="spellStart"/>
            <w:r>
              <w:rPr>
                <w:sz w:val="20"/>
                <w:szCs w:val="20"/>
              </w:rPr>
              <w:t>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during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boot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rocess</w:t>
            </w:r>
            <w:proofErr w:type="spellEnd"/>
            <w:r>
              <w:rPr>
                <w:sz w:val="20"/>
                <w:szCs w:val="20"/>
              </w:rPr>
              <w:br/>
              <w:t>● MAJ - Major</w:t>
            </w:r>
            <w:r>
              <w:rPr>
                <w:sz w:val="20"/>
                <w:szCs w:val="20"/>
              </w:rPr>
              <w:br/>
              <w:t>Red - Major alarm</w:t>
            </w:r>
            <w:r>
              <w:rPr>
                <w:sz w:val="20"/>
                <w:szCs w:val="20"/>
              </w:rPr>
              <w:br/>
              <w:t>● MIN - Minor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Amber</w:t>
            </w:r>
            <w:proofErr w:type="spellEnd"/>
            <w:r>
              <w:rPr>
                <w:sz w:val="20"/>
                <w:szCs w:val="20"/>
              </w:rPr>
              <w:t xml:space="preserve"> - Minor alarm</w:t>
            </w:r>
            <w:r>
              <w:rPr>
                <w:sz w:val="20"/>
                <w:szCs w:val="20"/>
              </w:rPr>
              <w:br/>
              <w:t>● LINK - Management Ethernet link status</w:t>
            </w:r>
            <w:r>
              <w:rPr>
                <w:sz w:val="20"/>
                <w:szCs w:val="20"/>
              </w:rPr>
              <w:br/>
              <w:t xml:space="preserve">Solid </w:t>
            </w:r>
            <w:proofErr w:type="spellStart"/>
            <w:r>
              <w:rPr>
                <w:sz w:val="20"/>
                <w:szCs w:val="20"/>
              </w:rPr>
              <w:t>green</w:t>
            </w:r>
            <w:proofErr w:type="spellEnd"/>
            <w:r>
              <w:rPr>
                <w:sz w:val="20"/>
                <w:szCs w:val="20"/>
              </w:rPr>
              <w:t xml:space="preserve"> - Link with no </w:t>
            </w:r>
            <w:proofErr w:type="spellStart"/>
            <w:r>
              <w:rPr>
                <w:sz w:val="20"/>
                <w:szCs w:val="20"/>
              </w:rPr>
              <w:t>activity</w:t>
            </w:r>
            <w:proofErr w:type="spellEnd"/>
            <w:r>
              <w:rPr>
                <w:sz w:val="20"/>
                <w:szCs w:val="20"/>
              </w:rPr>
              <w:br/>
              <w:t xml:space="preserve">FLASH </w:t>
            </w:r>
            <w:proofErr w:type="spellStart"/>
            <w:r>
              <w:rPr>
                <w:sz w:val="20"/>
                <w:szCs w:val="20"/>
              </w:rPr>
              <w:t>green</w:t>
            </w:r>
            <w:proofErr w:type="spellEnd"/>
            <w:r>
              <w:rPr>
                <w:sz w:val="20"/>
                <w:szCs w:val="20"/>
              </w:rPr>
              <w:t xml:space="preserve"> - Link with </w:t>
            </w:r>
            <w:proofErr w:type="spellStart"/>
            <w:r>
              <w:rPr>
                <w:sz w:val="20"/>
                <w:szCs w:val="20"/>
              </w:rPr>
              <w:t>activity</w:t>
            </w:r>
            <w:proofErr w:type="spellEnd"/>
            <w:r>
              <w:rPr>
                <w:sz w:val="20"/>
                <w:szCs w:val="20"/>
              </w:rPr>
              <w:br/>
              <w:t>Off - No link</w:t>
            </w:r>
            <w:r>
              <w:rPr>
                <w:sz w:val="20"/>
                <w:szCs w:val="20"/>
              </w:rPr>
              <w:br/>
              <w:t xml:space="preserve">● DISK0 - </w:t>
            </w:r>
            <w:proofErr w:type="spellStart"/>
            <w:r>
              <w:rPr>
                <w:sz w:val="20"/>
                <w:szCs w:val="20"/>
              </w:rPr>
              <w:t>Internal</w:t>
            </w:r>
            <w:proofErr w:type="spellEnd"/>
            <w:r>
              <w:rPr>
                <w:sz w:val="20"/>
                <w:szCs w:val="20"/>
              </w:rPr>
              <w:t xml:space="preserve"> Compact Flash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FLASH</w:t>
            </w:r>
            <w:proofErr w:type="spellEnd"/>
            <w:r>
              <w:rPr>
                <w:sz w:val="20"/>
                <w:szCs w:val="20"/>
              </w:rPr>
              <w:t xml:space="preserve"> Green - Activity </w:t>
            </w:r>
            <w:proofErr w:type="spellStart"/>
            <w:r>
              <w:rPr>
                <w:sz w:val="20"/>
                <w:szCs w:val="20"/>
              </w:rPr>
              <w:t>ind</w:t>
            </w:r>
            <w:r>
              <w:rPr>
                <w:sz w:val="20"/>
                <w:szCs w:val="20"/>
              </w:rPr>
              <w:t>icator</w:t>
            </w:r>
            <w:proofErr w:type="spellEnd"/>
            <w:r>
              <w:rPr>
                <w:sz w:val="20"/>
                <w:szCs w:val="20"/>
              </w:rPr>
              <w:br/>
              <w:t xml:space="preserve">Off - No </w:t>
            </w:r>
            <w:proofErr w:type="spellStart"/>
            <w:r>
              <w:rPr>
                <w:sz w:val="20"/>
                <w:szCs w:val="20"/>
              </w:rPr>
              <w:t>activity</w:t>
            </w:r>
            <w:proofErr w:type="spellEnd"/>
            <w:r>
              <w:rPr>
                <w:sz w:val="20"/>
                <w:szCs w:val="20"/>
              </w:rPr>
              <w:br/>
              <w:t xml:space="preserve">● DISK1 - </w:t>
            </w:r>
            <w:proofErr w:type="spellStart"/>
            <w:r>
              <w:rPr>
                <w:sz w:val="20"/>
                <w:szCs w:val="20"/>
              </w:rPr>
              <w:t>External</w:t>
            </w:r>
            <w:proofErr w:type="spellEnd"/>
            <w:r>
              <w:rPr>
                <w:sz w:val="20"/>
                <w:szCs w:val="20"/>
              </w:rPr>
              <w:t xml:space="preserve"> Compact Flash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FLASH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green</w:t>
            </w:r>
            <w:proofErr w:type="spellEnd"/>
            <w:r>
              <w:rPr>
                <w:sz w:val="20"/>
                <w:szCs w:val="20"/>
              </w:rPr>
              <w:t xml:space="preserve"> - Activity </w:t>
            </w:r>
            <w:proofErr w:type="spellStart"/>
            <w:r>
              <w:rPr>
                <w:sz w:val="20"/>
                <w:szCs w:val="20"/>
              </w:rPr>
              <w:t>indicator</w:t>
            </w:r>
            <w:proofErr w:type="spellEnd"/>
            <w:r>
              <w:rPr>
                <w:sz w:val="20"/>
                <w:szCs w:val="20"/>
              </w:rPr>
              <w:br/>
              <w:t xml:space="preserve">Off - No </w:t>
            </w:r>
            <w:proofErr w:type="spellStart"/>
            <w:r>
              <w:rPr>
                <w:sz w:val="20"/>
                <w:szCs w:val="20"/>
              </w:rPr>
              <w:t>activity</w:t>
            </w:r>
            <w:proofErr w:type="spellEnd"/>
            <w:r>
              <w:rPr>
                <w:sz w:val="20"/>
                <w:szCs w:val="20"/>
              </w:rPr>
              <w:br/>
              <w:t xml:space="preserve">● DISK2 - </w:t>
            </w:r>
            <w:proofErr w:type="spellStart"/>
            <w:r>
              <w:rPr>
                <w:sz w:val="20"/>
                <w:szCs w:val="20"/>
              </w:rPr>
              <w:t>Internal</w:t>
            </w:r>
            <w:proofErr w:type="spellEnd"/>
            <w:r>
              <w:rPr>
                <w:sz w:val="20"/>
                <w:szCs w:val="20"/>
              </w:rPr>
              <w:t xml:space="preserve"> HDD</w:t>
            </w:r>
            <w:r>
              <w:rPr>
                <w:sz w:val="20"/>
                <w:szCs w:val="20"/>
              </w:rPr>
              <w:br/>
              <w:t xml:space="preserve">FLASH </w:t>
            </w:r>
            <w:proofErr w:type="spellStart"/>
            <w:r>
              <w:rPr>
                <w:sz w:val="20"/>
                <w:szCs w:val="20"/>
              </w:rPr>
              <w:t>green</w:t>
            </w:r>
            <w:proofErr w:type="spellEnd"/>
            <w:r>
              <w:rPr>
                <w:sz w:val="20"/>
                <w:szCs w:val="20"/>
              </w:rPr>
              <w:t xml:space="preserve"> - Activity </w:t>
            </w:r>
            <w:proofErr w:type="spellStart"/>
            <w:r>
              <w:rPr>
                <w:sz w:val="20"/>
                <w:szCs w:val="20"/>
              </w:rPr>
              <w:t>indicator</w:t>
            </w:r>
            <w:proofErr w:type="spellEnd"/>
            <w:r>
              <w:rPr>
                <w:sz w:val="20"/>
                <w:szCs w:val="20"/>
              </w:rPr>
              <w:br/>
              <w:t xml:space="preserve">Off - No </w:t>
            </w:r>
            <w:proofErr w:type="spellStart"/>
            <w:r>
              <w:rPr>
                <w:sz w:val="20"/>
                <w:szCs w:val="20"/>
              </w:rPr>
              <w:t>activity</w:t>
            </w:r>
            <w:proofErr w:type="spellEnd"/>
            <w:r>
              <w:rPr>
                <w:sz w:val="20"/>
                <w:szCs w:val="20"/>
              </w:rPr>
              <w:br/>
              <w:t xml:space="preserve">● CARRIER - BITS </w:t>
            </w:r>
            <w:proofErr w:type="spellStart"/>
            <w:r>
              <w:rPr>
                <w:sz w:val="20"/>
                <w:szCs w:val="20"/>
              </w:rPr>
              <w:t>interface</w:t>
            </w:r>
            <w:proofErr w:type="spellEnd"/>
            <w:r>
              <w:rPr>
                <w:sz w:val="20"/>
                <w:szCs w:val="20"/>
              </w:rPr>
              <w:br/>
              <w:t>Off - Out of service</w:t>
            </w:r>
            <w:r>
              <w:rPr>
                <w:sz w:val="20"/>
                <w:szCs w:val="20"/>
              </w:rPr>
              <w:br/>
              <w:t xml:space="preserve">Green - In </w:t>
            </w:r>
            <w:proofErr w:type="spellStart"/>
            <w:r>
              <w:rPr>
                <w:sz w:val="20"/>
                <w:szCs w:val="20"/>
              </w:rPr>
              <w:t>frame</w:t>
            </w:r>
            <w:proofErr w:type="spellEnd"/>
            <w:r>
              <w:rPr>
                <w:sz w:val="20"/>
                <w:szCs w:val="20"/>
              </w:rPr>
              <w:t xml:space="preserve"> and in s</w:t>
            </w:r>
            <w:r>
              <w:rPr>
                <w:sz w:val="20"/>
                <w:szCs w:val="20"/>
              </w:rPr>
              <w:t>ervice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Amber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Fault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loop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condition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Physical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dimensions</w:t>
            </w:r>
            <w:proofErr w:type="spellEnd"/>
            <w:r>
              <w:rPr>
                <w:sz w:val="20"/>
                <w:szCs w:val="20"/>
              </w:rPr>
              <w:br/>
              <w:t>(H x W x D)</w:t>
            </w:r>
            <w:r>
              <w:rPr>
                <w:sz w:val="20"/>
                <w:szCs w:val="20"/>
              </w:rPr>
              <w:br/>
              <w:t xml:space="preserve">0.92 </w:t>
            </w: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  <w:r>
              <w:rPr>
                <w:sz w:val="20"/>
                <w:szCs w:val="20"/>
              </w:rPr>
              <w:t xml:space="preserve"> 16.7 </w:t>
            </w: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  <w:r>
              <w:rPr>
                <w:sz w:val="20"/>
                <w:szCs w:val="20"/>
              </w:rPr>
              <w:t xml:space="preserve"> 14.19 </w:t>
            </w:r>
            <w:proofErr w:type="gramStart"/>
            <w:r>
              <w:rPr>
                <w:sz w:val="20"/>
                <w:szCs w:val="20"/>
              </w:rPr>
              <w:t>in</w:t>
            </w:r>
            <w:proofErr w:type="gramEnd"/>
            <w:r>
              <w:rPr>
                <w:sz w:val="20"/>
                <w:szCs w:val="20"/>
              </w:rPr>
              <w:t xml:space="preserve">. (0.02 x 0.428 </w:t>
            </w: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  <w:r>
              <w:rPr>
                <w:sz w:val="20"/>
                <w:szCs w:val="20"/>
              </w:rPr>
              <w:t xml:space="preserve"> 0.36m</w:t>
            </w:r>
            <w:proofErr w:type="gramStart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Weight</w:t>
            </w:r>
            <w:proofErr w:type="spellEnd"/>
            <w:proofErr w:type="gramEnd"/>
            <w:r>
              <w:rPr>
                <w:sz w:val="20"/>
                <w:szCs w:val="20"/>
              </w:rPr>
              <w:br/>
              <w:t xml:space="preserve">5.0 </w:t>
            </w:r>
            <w:proofErr w:type="gramStart"/>
            <w:r>
              <w:rPr>
                <w:sz w:val="20"/>
                <w:szCs w:val="20"/>
              </w:rPr>
              <w:t>lb</w:t>
            </w:r>
            <w:proofErr w:type="gramEnd"/>
            <w:r>
              <w:rPr>
                <w:sz w:val="20"/>
                <w:szCs w:val="20"/>
              </w:rPr>
              <w:t xml:space="preserve"> (2.3 kg</w:t>
            </w:r>
            <w:proofErr w:type="gramStart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Approvals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and </w:t>
            </w:r>
            <w:proofErr w:type="spellStart"/>
            <w:r>
              <w:rPr>
                <w:sz w:val="20"/>
                <w:szCs w:val="20"/>
              </w:rPr>
              <w:t>compliance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Safety</w:t>
            </w:r>
            <w:proofErr w:type="spellEnd"/>
            <w:r>
              <w:rPr>
                <w:sz w:val="20"/>
                <w:szCs w:val="20"/>
              </w:rPr>
              <w:br/>
              <w:t xml:space="preserve">● UL60950-1 and CAN/CSA-C22.2 No. 60950-1-03 Information </w:t>
            </w:r>
            <w:proofErr w:type="spellStart"/>
            <w:r>
              <w:rPr>
                <w:sz w:val="20"/>
                <w:szCs w:val="20"/>
              </w:rPr>
              <w:t>technology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equipment</w:t>
            </w:r>
            <w:proofErr w:type="spellEnd"/>
            <w:r>
              <w:rPr>
                <w:sz w:val="20"/>
                <w:szCs w:val="20"/>
              </w:rPr>
              <w:br/>
              <w:t>● AS/</w:t>
            </w:r>
            <w:r>
              <w:rPr>
                <w:sz w:val="20"/>
                <w:szCs w:val="20"/>
              </w:rPr>
              <w:t>NZS 60950-1</w:t>
            </w:r>
            <w:r>
              <w:rPr>
                <w:sz w:val="20"/>
                <w:szCs w:val="20"/>
              </w:rPr>
              <w:br/>
              <w:t xml:space="preserve">● IEC/EN 60950-1 Information </w:t>
            </w:r>
            <w:proofErr w:type="spellStart"/>
            <w:r>
              <w:rPr>
                <w:sz w:val="20"/>
                <w:szCs w:val="20"/>
              </w:rPr>
              <w:t>technology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equipment</w:t>
            </w:r>
            <w:proofErr w:type="spellEnd"/>
            <w:r>
              <w:rPr>
                <w:sz w:val="20"/>
                <w:szCs w:val="20"/>
              </w:rPr>
              <w:br/>
              <w:t>● 73/23/EEC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Electromagnetic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Emissions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Certification</w:t>
            </w:r>
            <w:proofErr w:type="spellEnd"/>
            <w:r>
              <w:rPr>
                <w:sz w:val="20"/>
                <w:szCs w:val="20"/>
              </w:rPr>
              <w:br/>
              <w:t>● AS/NZ 3548: 1995 (</w:t>
            </w:r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AMD I + II) Class B</w:t>
            </w:r>
            <w:r>
              <w:rPr>
                <w:sz w:val="20"/>
                <w:szCs w:val="20"/>
              </w:rPr>
              <w:br/>
              <w:t>● EN55022: 1998 Class B</w:t>
            </w:r>
            <w:r>
              <w:rPr>
                <w:sz w:val="20"/>
                <w:szCs w:val="20"/>
              </w:rPr>
              <w:br/>
              <w:t>● CISPR 22: 1997</w:t>
            </w:r>
            <w:r>
              <w:rPr>
                <w:sz w:val="20"/>
                <w:szCs w:val="20"/>
              </w:rPr>
              <w:br/>
              <w:t>● EN55022: 1994 (</w:t>
            </w:r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AMD I + II</w:t>
            </w:r>
            <w:proofErr w:type="gramStart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br/>
              <w:t>● 47 CFR</w:t>
            </w:r>
            <w:proofErr w:type="gramEnd"/>
            <w:r>
              <w:rPr>
                <w:sz w:val="20"/>
                <w:szCs w:val="20"/>
              </w:rPr>
              <w:t xml:space="preserve"> Par</w:t>
            </w:r>
            <w:r>
              <w:rPr>
                <w:sz w:val="20"/>
                <w:szCs w:val="20"/>
              </w:rPr>
              <w:t>t 15: 2000 (FCC) Class B</w:t>
            </w:r>
            <w:r>
              <w:rPr>
                <w:sz w:val="20"/>
                <w:szCs w:val="20"/>
              </w:rPr>
              <w:br/>
              <w:t>● VCCI V-3/01.4 Class 2</w:t>
            </w:r>
            <w:r>
              <w:rPr>
                <w:sz w:val="20"/>
                <w:szCs w:val="20"/>
              </w:rPr>
              <w:br/>
              <w:t>● CNS-13438: 1997 Class B</w:t>
            </w:r>
            <w:r>
              <w:rPr>
                <w:sz w:val="20"/>
                <w:szCs w:val="20"/>
              </w:rPr>
              <w:br/>
              <w:t>● GR1089: 1997 (</w:t>
            </w:r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Rev</w:t>
            </w:r>
            <w:proofErr w:type="spellEnd"/>
            <w:r>
              <w:rPr>
                <w:sz w:val="20"/>
                <w:szCs w:val="20"/>
              </w:rPr>
              <w:t>. 1: 1999)</w:t>
            </w:r>
          </w:p>
        </w:tc>
      </w:tr>
    </w:tbl>
    <w:p w:rsidR="00941AFD" w:rsidRDefault="00941AFD"/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533"/>
        <w:gridCol w:w="5995"/>
        <w:gridCol w:w="602"/>
      </w:tblGrid>
      <w:tr w:rsidR="00941AFD" w:rsidTr="00941A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Produkt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ASR1001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Cisco ASR1001 System </w:t>
            </w:r>
            <w:proofErr w:type="spellStart"/>
            <w:proofErr w:type="gramStart"/>
            <w:r>
              <w:rPr>
                <w:sz w:val="20"/>
                <w:szCs w:val="20"/>
              </w:rPr>
              <w:t>Crypto</w:t>
            </w:r>
            <w:proofErr w:type="spellEnd"/>
            <w:r>
              <w:rPr>
                <w:sz w:val="20"/>
                <w:szCs w:val="20"/>
              </w:rPr>
              <w:t xml:space="preserve">  4 </w:t>
            </w:r>
            <w:proofErr w:type="spellStart"/>
            <w:r>
              <w:rPr>
                <w:sz w:val="20"/>
                <w:szCs w:val="20"/>
              </w:rPr>
              <w:t>built</w:t>
            </w:r>
            <w:proofErr w:type="spellEnd"/>
            <w:r>
              <w:rPr>
                <w:sz w:val="20"/>
                <w:szCs w:val="20"/>
              </w:rPr>
              <w:t>-in</w:t>
            </w:r>
            <w:proofErr w:type="gramEnd"/>
            <w:r>
              <w:rPr>
                <w:sz w:val="20"/>
                <w:szCs w:val="20"/>
              </w:rPr>
              <w:t xml:space="preserve"> GE  Dual P/S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CON-PSRT-CASR1001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PRTNR SS 8X5XNBD Cisco ASR1001 </w:t>
            </w:r>
            <w:proofErr w:type="spellStart"/>
            <w:r>
              <w:rPr>
                <w:sz w:val="20"/>
                <w:szCs w:val="20"/>
              </w:rPr>
              <w:t>SystemCrypto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SFP-GE-T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1000BASE-T SFP (NEBS 3 ESD)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M-ASR1K-1001-4GB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Cisco ASR1001 4GB DRAM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ASR1001-PWR-AC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Cisco ASR1001 AC Power Supply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CAB-ACE-RA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Power </w:t>
            </w:r>
            <w:proofErr w:type="spellStart"/>
            <w:r>
              <w:rPr>
                <w:sz w:val="20"/>
                <w:szCs w:val="20"/>
              </w:rPr>
              <w:t>Cord</w:t>
            </w:r>
            <w:proofErr w:type="spellEnd"/>
            <w:r>
              <w:rPr>
                <w:sz w:val="20"/>
                <w:szCs w:val="20"/>
              </w:rPr>
              <w:t xml:space="preserve"> Europe Right </w:t>
            </w:r>
            <w:proofErr w:type="spellStart"/>
            <w:r>
              <w:rPr>
                <w:sz w:val="20"/>
                <w:szCs w:val="20"/>
              </w:rPr>
              <w:t>Angle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SASR1001UK9-39S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Cisco ASR 1001 IOS XE UNIVERSAL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SLASR1-IPB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Cisco ASR 1000 IP BASE License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CON-PSRT-SLASR1IK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PRTNR SS 8X5XNBD Cisco ASR 1000 IP BASE License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</w:tbl>
    <w:p w:rsidR="00941AFD" w:rsidRDefault="00941AFD"/>
    <w:p w:rsidR="00941AFD" w:rsidRDefault="00854273">
      <w:pPr>
        <w:pStyle w:val="Heading2"/>
      </w:pPr>
      <w:bookmarkStart w:id="14" w:name="scroll-bookmark-6"/>
      <w:bookmarkStart w:id="15" w:name="_Toc437585220"/>
      <w:r>
        <w:t>Specjalistyczne urządzenia IT</w:t>
      </w:r>
      <w:bookmarkEnd w:id="14"/>
      <w:bookmarkEnd w:id="15"/>
    </w:p>
    <w:p w:rsidR="00941AFD" w:rsidRDefault="00854273">
      <w:r>
        <w:rPr>
          <w:b/>
        </w:rPr>
        <w:t xml:space="preserve">Szafa </w:t>
      </w:r>
      <w:proofErr w:type="spellStart"/>
      <w:r>
        <w:rPr>
          <w:b/>
        </w:rPr>
        <w:t>rack</w:t>
      </w:r>
      <w:proofErr w:type="spellEnd"/>
    </w:p>
    <w:tbl>
      <w:tblPr>
        <w:tblStyle w:val="ScrollTableNormal"/>
        <w:tblW w:w="5000" w:type="pct"/>
        <w:tblLook w:val="0080" w:firstRow="0" w:lastRow="0" w:firstColumn="1" w:lastColumn="0" w:noHBand="0" w:noVBand="0"/>
      </w:tblPr>
      <w:tblGrid>
        <w:gridCol w:w="6491"/>
        <w:gridCol w:w="2639"/>
      </w:tblGrid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Producent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941AF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941A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Wysokość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47U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941A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:rsidR="00941AFD" w:rsidRDefault="00941AFD"/>
    <w:p w:rsidR="00941AFD" w:rsidRDefault="00854273">
      <w:pPr>
        <w:pStyle w:val="Heading2"/>
      </w:pPr>
      <w:bookmarkStart w:id="16" w:name="scroll-bookmark-7"/>
      <w:bookmarkStart w:id="17" w:name="_Toc437585221"/>
      <w:r>
        <w:t>Załączniki</w:t>
      </w:r>
      <w:bookmarkEnd w:id="16"/>
      <w:bookmarkEnd w:id="17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4808"/>
        <w:gridCol w:w="4322"/>
      </w:tblGrid>
      <w:tr w:rsidR="00941AFD" w:rsidTr="00941A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EMC VNX5100/VNX5300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Macierz </w:t>
            </w:r>
            <w:r>
              <w:rPr>
                <w:sz w:val="20"/>
                <w:szCs w:val="20"/>
              </w:rPr>
              <w:t>dyskowa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FortiGate</w:t>
            </w:r>
            <w:proofErr w:type="spellEnd"/>
            <w:r>
              <w:rPr>
                <w:sz w:val="20"/>
                <w:szCs w:val="20"/>
              </w:rPr>
              <w:t xml:space="preserve"> -300C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Firewall sprzętowy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 </w:t>
            </w:r>
            <w:proofErr w:type="spellStart"/>
            <w:r>
              <w:rPr>
                <w:sz w:val="20"/>
                <w:szCs w:val="20"/>
              </w:rPr>
              <w:t>BladeSystem</w:t>
            </w:r>
            <w:proofErr w:type="spellEnd"/>
            <w:r>
              <w:rPr>
                <w:sz w:val="20"/>
                <w:szCs w:val="20"/>
              </w:rPr>
              <w:t xml:space="preserve"> c7000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Obudowa Blade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Cisco ASR 1001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Router</w:t>
            </w:r>
          </w:p>
        </w:tc>
      </w:tr>
      <w:tr w:rsidR="00941AFD" w:rsidTr="00941A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EMC AVAMAR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archiwizujący</w:t>
            </w:r>
          </w:p>
        </w:tc>
      </w:tr>
      <w:tr w:rsidR="00941AFD" w:rsidTr="00941A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EMC CONNCETRIX DS-300B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41AFD" w:rsidRDefault="00854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pamięci masowych</w:t>
            </w:r>
          </w:p>
        </w:tc>
      </w:tr>
    </w:tbl>
    <w:p w:rsidR="00941AFD" w:rsidRDefault="00941AFD"/>
    <w:p w:rsidR="00941AFD" w:rsidRDefault="00941AFD"/>
    <w:p w:rsidR="00E27465" w:rsidRDefault="00854273" w:rsidP="00DE1BBC"/>
    <w:sectPr w:rsidR="00E27465" w:rsidSect="00E27465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54273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85427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854273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854273" w:rsidP="00310820">
    <w:pPr>
      <w:pStyle w:val="Footer"/>
      <w:ind w:right="360"/>
    </w:pPr>
  </w:p>
  <w:p w:rsidR="00F70404" w:rsidRDefault="00854273"/>
  <w:p w:rsidR="008B4467" w:rsidRDefault="0085427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854273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854273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3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11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54273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85427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854273">
    <w:pPr>
      <w:pStyle w:val="Header"/>
    </w:pPr>
  </w:p>
  <w:p w:rsidR="008B4467" w:rsidRDefault="0085427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854273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854273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F4283FC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DCF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E094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1B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4F8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F6CA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D6D0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28A1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C46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C7884C12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5EF81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4442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59C75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7C6C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7410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34C02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0F0D0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43242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AFD"/>
    <w:rsid w:val="00854273"/>
    <w:rsid w:val="00941AFD"/>
    <w:rsid w:val="00A1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35CB5-10AD-4C08-B42F-DFB7EB69E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1</TotalTime>
  <Pages>11</Pages>
  <Words>1406</Words>
  <Characters>7883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3</cp:revision>
  <cp:lastPrinted>2015-08-25T14:55:00Z</cp:lastPrinted>
  <dcterms:created xsi:type="dcterms:W3CDTF">2015-12-11T07:17:00Z</dcterms:created>
  <dcterms:modified xsi:type="dcterms:W3CDTF">2015-12-11T07:18:00Z</dcterms:modified>
</cp:coreProperties>
</file>